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B254A" w:rsidP="005B44EF" w:rsidRDefault="00594FA9" w14:paraId="3020D583" w14:textId="36EEFAFE">
      <w:pPr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Trgovački sud u Osijeku</w:t>
      </w:r>
    </w:p>
    <w:p w:rsidR="00594FA9" w:rsidP="00FB254A" w:rsidRDefault="00FB254A" w14:paraId="07263BB7" w14:textId="567D7F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B44EF">
        <w:rPr>
          <w:rFonts w:ascii="Arial" w:hAnsi="Arial" w:cs="Arial"/>
        </w:rPr>
        <w:t xml:space="preserve">     </w:t>
      </w:r>
      <w:r w:rsidR="00594F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Zagrebačka 2 </w:t>
      </w:r>
    </w:p>
    <w:p w:rsidR="00FB254A" w:rsidP="00594FA9" w:rsidRDefault="00594FA9" w14:paraId="76ABE08C" w14:textId="2789FB5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FB254A">
        <w:rPr>
          <w:rFonts w:ascii="Arial" w:hAnsi="Arial" w:cs="Arial"/>
        </w:rPr>
        <w:t xml:space="preserve">Osijek   </w:t>
      </w:r>
    </w:p>
    <w:p w:rsidR="00B50400" w:rsidP="00B50400" w:rsidRDefault="00FB254A" w14:paraId="3AD25285" w14:textId="77777777">
      <w:pPr>
        <w:jc w:val="both"/>
        <w:rPr>
          <w:rFonts w:ascii="Arial" w:hAnsi="Arial" w:cs="Arial"/>
        </w:rPr>
      </w:pPr>
      <w:r>
        <w:tab/>
      </w:r>
      <w:r>
        <w:tab/>
      </w:r>
    </w:p>
    <w:p w:rsidR="00B50400" w:rsidP="005B44EF" w:rsidRDefault="005B44EF" w14:paraId="77D094C5" w14:textId="38ACB4F6">
      <w:pPr>
        <w:jc w:val="right"/>
        <w:rPr>
          <w:rFonts w:ascii="Arial" w:hAnsi="Arial" w:cs="Arial"/>
        </w:rPr>
      </w:pPr>
      <w:bookmarkStart w:name="_Hlk234914334" w:id="0"/>
      <w:r>
        <w:rPr>
          <w:rFonts w:ascii="Arial" w:hAnsi="Arial" w:cs="Arial"/>
        </w:rPr>
        <w:t xml:space="preserve">Poslovni broj: </w:t>
      </w:r>
      <w:r w:rsidR="009C21D6">
        <w:rPr>
          <w:rFonts w:ascii="Arial" w:hAnsi="Arial" w:cs="Arial"/>
        </w:rPr>
        <w:t>St-</w:t>
      </w:r>
      <w:r>
        <w:rPr>
          <w:rFonts w:ascii="Arial" w:hAnsi="Arial" w:cs="Arial"/>
        </w:rPr>
        <w:t>681</w:t>
      </w:r>
      <w:r w:rsidR="00E605E1">
        <w:rPr>
          <w:rFonts w:ascii="Arial" w:hAnsi="Arial" w:cs="Arial"/>
        </w:rPr>
        <w:t>/202</w:t>
      </w:r>
      <w:r>
        <w:rPr>
          <w:rFonts w:ascii="Arial" w:hAnsi="Arial" w:cs="Arial"/>
        </w:rPr>
        <w:t>5</w:t>
      </w:r>
      <w:r w:rsidR="00E605E1">
        <w:rPr>
          <w:rFonts w:ascii="Arial" w:hAnsi="Arial" w:cs="Arial"/>
        </w:rPr>
        <w:t>-</w:t>
      </w:r>
      <w:r>
        <w:rPr>
          <w:rFonts w:ascii="Arial" w:hAnsi="Arial" w:cs="Arial"/>
        </w:rPr>
        <w:t>28</w:t>
      </w:r>
      <w:bookmarkEnd w:id="0"/>
    </w:p>
    <w:p w:rsidR="005B44EF" w:rsidP="005B44EF" w:rsidRDefault="005B44EF" w14:paraId="4CB1D506" w14:textId="77777777">
      <w:pPr>
        <w:jc w:val="right"/>
        <w:rPr>
          <w:rFonts w:ascii="Arial" w:hAnsi="Arial" w:cs="Arial"/>
        </w:rPr>
      </w:pPr>
    </w:p>
    <w:p w:rsidR="00E605E1" w:rsidP="00B50400" w:rsidRDefault="00E605E1" w14:paraId="037804CD" w14:textId="77777777">
      <w:pPr>
        <w:ind w:left="6372" w:firstLine="708"/>
        <w:jc w:val="both"/>
        <w:rPr>
          <w:rFonts w:ascii="Arial" w:hAnsi="Arial" w:cs="Arial"/>
        </w:rPr>
      </w:pPr>
    </w:p>
    <w:p w:rsidR="00594FA9" w:rsidP="00B50400" w:rsidRDefault="00594FA9" w14:paraId="643C2A2A" w14:textId="77777777">
      <w:pPr>
        <w:ind w:left="6372" w:firstLine="708"/>
        <w:jc w:val="both"/>
        <w:rPr>
          <w:rFonts w:ascii="Arial" w:hAnsi="Arial" w:cs="Arial"/>
        </w:rPr>
      </w:pPr>
    </w:p>
    <w:p w:rsidR="00B50400" w:rsidP="00B50400" w:rsidRDefault="00B50400" w14:paraId="42607EF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Z A P I S N I K</w:t>
      </w:r>
    </w:p>
    <w:p w:rsidR="00EA197C" w:rsidP="00B50400" w:rsidRDefault="00EA197C" w14:paraId="0AF3EEBA" w14:textId="77777777">
      <w:pPr>
        <w:jc w:val="both"/>
        <w:rPr>
          <w:rFonts w:ascii="Arial" w:hAnsi="Arial" w:cs="Arial"/>
        </w:rPr>
      </w:pPr>
    </w:p>
    <w:p w:rsidR="00B50400" w:rsidP="00B50400" w:rsidRDefault="00B50400" w14:paraId="4B1A07FF" w14:textId="7CEBC9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ročišta za raspravljanje i glasovanje o planu </w:t>
      </w:r>
      <w:r w:rsidRPr="007F7326">
        <w:rPr>
          <w:rFonts w:ascii="Arial" w:hAnsi="Arial" w:cs="Arial"/>
        </w:rPr>
        <w:t>restrukturiranja (čl. 55. Stečajnog zakona - "Narodne novine" broj 71/15, 104/17, 36/22</w:t>
      </w:r>
      <w:r w:rsidRPr="007F7326" w:rsidR="008834B6">
        <w:rPr>
          <w:rFonts w:ascii="Arial" w:hAnsi="Arial" w:cs="Arial"/>
        </w:rPr>
        <w:t>, 27/24</w:t>
      </w:r>
      <w:r w:rsidRPr="007F7326">
        <w:rPr>
          <w:rFonts w:ascii="Arial" w:hAnsi="Arial" w:cs="Arial"/>
        </w:rPr>
        <w:t xml:space="preserve"> dalje: SZ) održanog </w:t>
      </w:r>
      <w:r w:rsidR="009D5973">
        <w:rPr>
          <w:rFonts w:ascii="Arial" w:hAnsi="Arial" w:cs="Arial"/>
        </w:rPr>
        <w:t>14</w:t>
      </w:r>
      <w:r w:rsidR="00C362DF">
        <w:rPr>
          <w:rFonts w:ascii="Arial" w:hAnsi="Arial" w:cs="Arial"/>
        </w:rPr>
        <w:t xml:space="preserve">. </w:t>
      </w:r>
      <w:r w:rsidR="009D5973">
        <w:rPr>
          <w:rFonts w:ascii="Arial" w:hAnsi="Arial" w:cs="Arial"/>
        </w:rPr>
        <w:t>srpnja</w:t>
      </w:r>
      <w:r w:rsidR="00C362DF">
        <w:rPr>
          <w:rFonts w:ascii="Arial" w:hAnsi="Arial" w:cs="Arial"/>
        </w:rPr>
        <w:t xml:space="preserve"> 202</w:t>
      </w:r>
      <w:r w:rsidR="009D5973">
        <w:rPr>
          <w:rFonts w:ascii="Arial" w:hAnsi="Arial" w:cs="Arial"/>
        </w:rPr>
        <w:t>6</w:t>
      </w:r>
      <w:r w:rsidRPr="007F7326">
        <w:rPr>
          <w:rFonts w:ascii="Arial" w:hAnsi="Arial" w:cs="Arial"/>
        </w:rPr>
        <w:t xml:space="preserve">. u predstečajnom postupku nad dužnikom </w:t>
      </w:r>
      <w:r w:rsidRPr="0063626E" w:rsidR="0063626E">
        <w:rPr>
          <w:rFonts w:ascii="Arial" w:hAnsi="Arial" w:cs="Arial"/>
        </w:rPr>
        <w:t>PURE MEDICA d.o.o., Vukovar, Gospodarska zona Vukovar 15, MBS: 030178478, OIB: 12698027027</w:t>
      </w:r>
      <w:r w:rsidR="00260D7A">
        <w:rPr>
          <w:rFonts w:ascii="Arial" w:hAnsi="Arial" w:cs="Arial"/>
        </w:rPr>
        <w:t>.</w:t>
      </w:r>
    </w:p>
    <w:p w:rsidR="00260D7A" w:rsidP="00B50400" w:rsidRDefault="00260D7A" w14:paraId="40B1A4D8" w14:textId="77777777">
      <w:pPr>
        <w:jc w:val="both"/>
        <w:rPr>
          <w:rFonts w:ascii="Arial" w:hAnsi="Arial" w:cs="Arial"/>
        </w:rPr>
      </w:pPr>
    </w:p>
    <w:p w:rsidR="00B50400" w:rsidP="00B50400" w:rsidRDefault="00B50400" w14:paraId="7A0DB8D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od suda:</w:t>
      </w:r>
    </w:p>
    <w:p w:rsidR="00B50400" w:rsidP="00B50400" w:rsidRDefault="00B50400" w14:paraId="7B7865F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Sudac:</w:t>
      </w:r>
      <w:r w:rsidR="00260D7A">
        <w:rPr>
          <w:rFonts w:ascii="Arial" w:hAnsi="Arial" w:cs="Arial"/>
        </w:rPr>
        <w:t xml:space="preserve">       </w:t>
      </w:r>
      <w:r w:rsidR="009C21D6">
        <w:rPr>
          <w:rFonts w:ascii="Arial" w:hAnsi="Arial" w:cs="Arial"/>
        </w:rPr>
        <w:t>Jadranka Pajur Vranješ</w:t>
      </w:r>
      <w:r w:rsidR="00260D7A">
        <w:rPr>
          <w:rFonts w:ascii="Arial" w:hAnsi="Arial" w:cs="Arial"/>
        </w:rPr>
        <w:t xml:space="preserve">                           </w:t>
      </w:r>
    </w:p>
    <w:p w:rsidR="00B50400" w:rsidP="00B50400" w:rsidRDefault="00B50400" w14:paraId="54EDBE7A" w14:textId="63D886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Zapisničar: </w:t>
      </w:r>
      <w:r w:rsidR="00787485">
        <w:rPr>
          <w:rFonts w:ascii="Arial" w:hAnsi="Arial" w:cs="Arial"/>
        </w:rPr>
        <w:t>Kristina Janjić</w:t>
      </w:r>
      <w:r w:rsidR="00260D7A">
        <w:rPr>
          <w:rFonts w:ascii="Arial" w:hAnsi="Arial" w:cs="Arial"/>
        </w:rPr>
        <w:t xml:space="preserve">  </w:t>
      </w:r>
    </w:p>
    <w:p w:rsidR="00B50400" w:rsidP="00B50400" w:rsidRDefault="00B50400" w14:paraId="3FB13C3E" w14:textId="77777777">
      <w:pPr>
        <w:jc w:val="both"/>
        <w:rPr>
          <w:rFonts w:ascii="Arial" w:hAnsi="Arial" w:cs="Arial"/>
        </w:rPr>
      </w:pPr>
    </w:p>
    <w:p w:rsidR="00B50400" w:rsidP="00B50400" w:rsidRDefault="00B50400" w14:paraId="0D60DBE9" w14:textId="488D6F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otvara ročište u </w:t>
      </w:r>
      <w:r w:rsidR="00787485">
        <w:rPr>
          <w:rFonts w:ascii="Arial" w:hAnsi="Arial" w:cs="Arial"/>
        </w:rPr>
        <w:t>12</w:t>
      </w:r>
      <w:r>
        <w:rPr>
          <w:rFonts w:ascii="Arial" w:hAnsi="Arial" w:cs="Arial"/>
        </w:rPr>
        <w:t>,</w:t>
      </w:r>
      <w:r w:rsidR="00787485">
        <w:rPr>
          <w:rFonts w:ascii="Arial" w:hAnsi="Arial" w:cs="Arial"/>
        </w:rPr>
        <w:t>3</w:t>
      </w:r>
      <w:r>
        <w:rPr>
          <w:rFonts w:ascii="Arial" w:hAnsi="Arial" w:cs="Arial"/>
        </w:rPr>
        <w:t>0 sati. Ročište je javno.</w:t>
      </w:r>
    </w:p>
    <w:p w:rsidR="00B50400" w:rsidP="00B50400" w:rsidRDefault="00B50400" w14:paraId="57E134C3" w14:textId="77777777">
      <w:pPr>
        <w:jc w:val="both"/>
        <w:rPr>
          <w:rFonts w:ascii="Arial" w:hAnsi="Arial" w:cs="Arial"/>
        </w:rPr>
      </w:pPr>
    </w:p>
    <w:p w:rsidR="00B50400" w:rsidP="00B50400" w:rsidRDefault="00B50400" w14:paraId="75B202B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na ročište pristupili: </w:t>
      </w:r>
    </w:p>
    <w:p w:rsidR="00B50400" w:rsidP="00B50400" w:rsidRDefault="00260D7A" w14:paraId="49200E10" w14:textId="033388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Povjerenik:</w:t>
      </w:r>
      <w:r w:rsidR="00647380">
        <w:rPr>
          <w:rFonts w:ascii="Arial" w:hAnsi="Arial" w:cs="Arial"/>
        </w:rPr>
        <w:t xml:space="preserve">   </w:t>
      </w:r>
      <w:r w:rsidR="00787485">
        <w:rPr>
          <w:rFonts w:ascii="Arial" w:hAnsi="Arial" w:cs="Arial"/>
        </w:rPr>
        <w:t xml:space="preserve">Maja </w:t>
      </w:r>
      <w:proofErr w:type="spellStart"/>
      <w:r w:rsidR="00787485">
        <w:rPr>
          <w:rFonts w:ascii="Arial" w:hAnsi="Arial" w:cs="Arial"/>
        </w:rPr>
        <w:t>Gelo</w:t>
      </w:r>
      <w:proofErr w:type="spellEnd"/>
      <w:r w:rsidR="005F1403">
        <w:rPr>
          <w:rFonts w:ascii="Arial" w:hAnsi="Arial" w:cs="Arial"/>
        </w:rPr>
        <w:t xml:space="preserve"> </w:t>
      </w:r>
    </w:p>
    <w:p w:rsidR="00B50400" w:rsidP="00B50400" w:rsidRDefault="00B50400" w14:paraId="6DC849F6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dužnika:  </w:t>
      </w:r>
      <w:r w:rsidR="00092DDA">
        <w:rPr>
          <w:rFonts w:ascii="Arial" w:hAnsi="Arial" w:cs="Arial"/>
        </w:rPr>
        <w:t>pun. Vedran Stanić – odvjetnik u Osijeku, po punomoći</w:t>
      </w:r>
    </w:p>
    <w:p w:rsidRPr="001F7942" w:rsidR="00092DDA" w:rsidP="0019669E" w:rsidRDefault="00092DDA" w14:paraId="670C9133" w14:textId="13989B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420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54203D">
        <w:rPr>
          <w:rFonts w:ascii="Arial" w:hAnsi="Arial" w:cs="Arial"/>
        </w:rPr>
        <w:t xml:space="preserve"> </w:t>
      </w:r>
      <w:r w:rsidR="00C22F23">
        <w:rPr>
          <w:rFonts w:ascii="Arial" w:hAnsi="Arial" w:cs="Arial"/>
        </w:rPr>
        <w:t xml:space="preserve">  </w:t>
      </w:r>
    </w:p>
    <w:p w:rsidR="005F1403" w:rsidP="00B50400" w:rsidRDefault="005F1403" w14:paraId="682B3FF8" w14:textId="6B58EA2A">
      <w:pPr>
        <w:jc w:val="both"/>
        <w:rPr>
          <w:rFonts w:ascii="Arial" w:hAnsi="Arial" w:cs="Arial"/>
        </w:rPr>
      </w:pPr>
    </w:p>
    <w:p w:rsidR="007D224C" w:rsidP="00B50400" w:rsidRDefault="007D224C" w14:paraId="4D1C3A21" w14:textId="219C7E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vjerovnici:</w:t>
      </w:r>
    </w:p>
    <w:p w:rsidRPr="006016C6" w:rsidR="007D224C" w:rsidP="00B50400" w:rsidRDefault="007D224C" w14:paraId="0BBAE0DD" w14:textId="77777777">
      <w:pPr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Look w:firstRow="1" w:lastRow="0" w:firstColumn="1" w:lastColumn="0" w:noHBand="0" w:noVBand="1" w:val="04A0"/>
      </w:tblPr>
      <w:tblGrid>
        <w:gridCol w:w="125"/>
        <w:gridCol w:w="9055"/>
      </w:tblGrid>
      <w:tr w:rsidRPr="0081406D" w:rsidR="007D224C" w:rsidTr="00B40665" w14:paraId="796C33E9" w14:textId="77777777">
        <w:trPr>
          <w:trHeight w:val="300"/>
        </w:trPr>
        <w:tc>
          <w:tcPr>
            <w:tcW w:w="0" w:type="auto"/>
            <w:gridSpan w:val="2"/>
            <w:shd w:val="clear" w:color="auto" w:fill="auto"/>
            <w:noWrap/>
            <w:vAlign w:val="bottom"/>
          </w:tcPr>
          <w:p w:rsidR="00152D9E" w:rsidP="00152D9E" w:rsidRDefault="00654FA7" w14:paraId="2181CAAC" w14:textId="77777777">
            <w:pPr>
              <w:pStyle w:val="Odlomakpopisa"/>
              <w:numPr>
                <w:ilvl w:val="0"/>
                <w:numId w:val="27"/>
              </w:numPr>
              <w:ind w:left="0" w:firstLine="360"/>
              <w:jc w:val="both"/>
              <w:rPr>
                <w:rFonts w:ascii="Arial" w:hAnsi="Arial" w:cs="Arial"/>
                <w:color w:val="000000"/>
              </w:rPr>
            </w:pPr>
            <w:r w:rsidRPr="00B337BA">
              <w:rPr>
                <w:rFonts w:ascii="Arial" w:hAnsi="Arial" w:cs="Arial"/>
                <w:color w:val="000000"/>
              </w:rPr>
              <w:t>Zagrebačka banka d.d.</w:t>
            </w:r>
            <w:r w:rsidRPr="00B337BA" w:rsidR="007D224C">
              <w:rPr>
                <w:rFonts w:ascii="Arial" w:hAnsi="Arial" w:cs="Arial"/>
                <w:color w:val="000000"/>
              </w:rPr>
              <w:t xml:space="preserve">, </w:t>
            </w:r>
            <w:r w:rsidRPr="00B337BA">
              <w:rPr>
                <w:rFonts w:ascii="Arial" w:hAnsi="Arial" w:cs="Arial"/>
                <w:color w:val="000000"/>
              </w:rPr>
              <w:t>Trg bana Josipa Jelačića 10,  Zagreb</w:t>
            </w:r>
            <w:r w:rsidRPr="00B337BA" w:rsidR="007D224C">
              <w:rPr>
                <w:rFonts w:ascii="Arial" w:hAnsi="Arial" w:cs="Arial"/>
                <w:color w:val="000000"/>
              </w:rPr>
              <w:t xml:space="preserve">, </w:t>
            </w:r>
          </w:p>
          <w:p w:rsidRPr="00152D9E" w:rsidR="006E5B93" w:rsidP="00152D9E" w:rsidRDefault="00152D9E" w14:paraId="1FF94B85" w14:textId="1C04D069">
            <w:pPr>
              <w:pStyle w:val="Odlomakpopisa"/>
              <w:ind w:left="3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</w:t>
            </w:r>
            <w:r w:rsidRPr="00152D9E" w:rsidR="007D224C">
              <w:rPr>
                <w:rFonts w:ascii="Arial" w:hAnsi="Arial" w:cs="Arial"/>
                <w:color w:val="000000"/>
              </w:rPr>
              <w:t xml:space="preserve">OIB: </w:t>
            </w:r>
            <w:r w:rsidRPr="00152D9E" w:rsidR="00654FA7">
              <w:rPr>
                <w:rFonts w:ascii="Arial" w:hAnsi="Arial" w:cs="Arial"/>
                <w:color w:val="000000"/>
              </w:rPr>
              <w:t>92963223473</w:t>
            </w:r>
            <w:r w:rsidR="004A42F6">
              <w:rPr>
                <w:rFonts w:ascii="Arial" w:hAnsi="Arial" w:cs="Arial"/>
                <w:color w:val="000000"/>
              </w:rPr>
              <w:t xml:space="preserve"> - nitko</w:t>
            </w:r>
          </w:p>
          <w:p w:rsidRPr="0081406D" w:rsidR="007D224C" w:rsidP="00B40665" w:rsidRDefault="007D224C" w14:paraId="0F1D7DB5" w14:textId="77777777">
            <w:pPr>
              <w:pStyle w:val="Odlomakpopisa"/>
              <w:rPr>
                <w:rFonts w:ascii="Arial" w:hAnsi="Arial" w:cs="Arial"/>
                <w:color w:val="000000"/>
              </w:rPr>
            </w:pPr>
          </w:p>
        </w:tc>
      </w:tr>
      <w:tr w:rsidRPr="0081406D" w:rsidR="007D224C" w:rsidTr="00B40665" w14:paraId="5AC47C68" w14:textId="77777777">
        <w:trPr>
          <w:trHeight w:val="300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Pr="00FF6CB0" w:rsidR="007D224C" w:rsidP="006E5B93" w:rsidRDefault="005E63F9" w14:paraId="50314B38" w14:textId="7205FAAA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r w:rsidRPr="006E5B93">
              <w:rPr>
                <w:rFonts w:ascii="Arial" w:hAnsi="Arial" w:cs="Arial"/>
                <w:color w:val="000000"/>
              </w:rPr>
              <w:t>RH, Ministarstvo financija, Porezna uprava, Područni ured Vukovar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</w:t>
            </w:r>
            <w:r w:rsidRPr="006E5B93">
              <w:rPr>
                <w:rFonts w:ascii="Arial" w:hAnsi="Arial" w:cs="Arial"/>
                <w:color w:val="000000"/>
              </w:rPr>
              <w:t>Trg RH 5,  Vukovar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OIB: </w:t>
            </w:r>
            <w:r w:rsidRPr="006E5B93" w:rsidR="00596BE0">
              <w:rPr>
                <w:rFonts w:ascii="Arial" w:hAnsi="Arial" w:cs="Arial"/>
                <w:color w:val="000000"/>
              </w:rPr>
              <w:t>18683136487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, pun. </w:t>
            </w:r>
            <w:r w:rsidR="004A42F6">
              <w:rPr>
                <w:rFonts w:ascii="Arial" w:hAnsi="Arial" w:cs="Arial"/>
                <w:color w:val="000000"/>
              </w:rPr>
              <w:t xml:space="preserve">Darko </w:t>
            </w:r>
            <w:proofErr w:type="spellStart"/>
            <w:r w:rsidR="004A42F6">
              <w:rPr>
                <w:rFonts w:ascii="Arial" w:hAnsi="Arial" w:cs="Arial"/>
                <w:color w:val="000000"/>
              </w:rPr>
              <w:t>Ćorluka</w:t>
            </w:r>
            <w:proofErr w:type="spellEnd"/>
            <w:r w:rsidRPr="006E5B93" w:rsidR="007D224C">
              <w:rPr>
                <w:rFonts w:ascii="Arial" w:hAnsi="Arial" w:cs="Arial"/>
                <w:color w:val="000000"/>
              </w:rPr>
              <w:t xml:space="preserve">, zamjenik županijskog državnog odvjetnika u </w:t>
            </w:r>
            <w:proofErr w:type="spellStart"/>
            <w:r w:rsidRPr="006E5B93" w:rsidR="007D224C">
              <w:rPr>
                <w:rFonts w:ascii="Arial" w:hAnsi="Arial" w:cs="Arial"/>
                <w:color w:val="000000"/>
              </w:rPr>
              <w:t>ŽDO</w:t>
            </w:r>
            <w:proofErr w:type="spellEnd"/>
            <w:r w:rsidRPr="006E5B93" w:rsidR="007D224C">
              <w:rPr>
                <w:rFonts w:ascii="Arial" w:hAnsi="Arial" w:cs="Arial"/>
                <w:color w:val="000000"/>
              </w:rPr>
              <w:t xml:space="preserve"> </w:t>
            </w:r>
            <w:r w:rsidR="00485B9F">
              <w:rPr>
                <w:rFonts w:ascii="Arial" w:hAnsi="Arial" w:cs="Arial"/>
                <w:color w:val="000000"/>
              </w:rPr>
              <w:t>u</w:t>
            </w:r>
            <w:r w:rsidRPr="006E5B93" w:rsidR="007D224C">
              <w:rPr>
                <w:rFonts w:ascii="Arial" w:hAnsi="Arial" w:cs="Arial"/>
                <w:color w:val="000000"/>
              </w:rPr>
              <w:t xml:space="preserve"> </w:t>
            </w:r>
            <w:r w:rsidRPr="006E5B93" w:rsidR="006E5B93">
              <w:rPr>
                <w:rFonts w:ascii="Arial" w:hAnsi="Arial" w:cs="Arial"/>
                <w:color w:val="000000"/>
              </w:rPr>
              <w:t>Vukovaru</w:t>
            </w:r>
          </w:p>
          <w:p w:rsidRPr="00FF6CB0" w:rsidR="00FF6CB0" w:rsidP="00FF6CB0" w:rsidRDefault="00FF6CB0" w14:paraId="2877D79C" w14:textId="77777777">
            <w:pPr>
              <w:pStyle w:val="Odlomakpopisa"/>
              <w:ind w:right="-113"/>
              <w:jc w:val="both"/>
              <w:rPr>
                <w:rFonts w:ascii="Arial" w:hAnsi="Arial" w:cs="Arial"/>
              </w:rPr>
            </w:pPr>
          </w:p>
          <w:p w:rsidR="00FF6CB0" w:rsidP="006E5B93" w:rsidRDefault="00FF6CB0" w14:paraId="5E72F703" w14:textId="75301BE2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r w:rsidRPr="00FF6CB0">
              <w:rPr>
                <w:rFonts w:ascii="Arial" w:hAnsi="Arial" w:cs="Arial"/>
              </w:rPr>
              <w:t xml:space="preserve">Erste &amp; </w:t>
            </w:r>
            <w:proofErr w:type="spellStart"/>
            <w:r w:rsidRPr="00FF6CB0">
              <w:rPr>
                <w:rFonts w:ascii="Arial" w:hAnsi="Arial" w:cs="Arial"/>
              </w:rPr>
              <w:t>Steiermarkische</w:t>
            </w:r>
            <w:proofErr w:type="spellEnd"/>
            <w:r w:rsidRPr="00FF6CB0">
              <w:rPr>
                <w:rFonts w:ascii="Arial" w:hAnsi="Arial" w:cs="Arial"/>
              </w:rPr>
              <w:t xml:space="preserve"> </w:t>
            </w:r>
            <w:proofErr w:type="spellStart"/>
            <w:r w:rsidRPr="00FF6CB0">
              <w:rPr>
                <w:rFonts w:ascii="Arial" w:hAnsi="Arial" w:cs="Arial"/>
              </w:rPr>
              <w:t>bank</w:t>
            </w:r>
            <w:proofErr w:type="spellEnd"/>
            <w:r w:rsidRPr="00FF6CB0">
              <w:rPr>
                <w:rFonts w:ascii="Arial" w:hAnsi="Arial" w:cs="Arial"/>
              </w:rPr>
              <w:t xml:space="preserve"> d.d., </w:t>
            </w:r>
            <w:r w:rsidRPr="00E402C9" w:rsidR="00E402C9">
              <w:rPr>
                <w:rFonts w:ascii="Arial" w:hAnsi="Arial" w:cs="Arial"/>
              </w:rPr>
              <w:t xml:space="preserve">Jadranski trg </w:t>
            </w:r>
            <w:proofErr w:type="spellStart"/>
            <w:r w:rsidRPr="00E402C9" w:rsidR="00E402C9">
              <w:rPr>
                <w:rFonts w:ascii="Arial" w:hAnsi="Arial" w:cs="Arial"/>
              </w:rPr>
              <w:t>3a</w:t>
            </w:r>
            <w:proofErr w:type="spellEnd"/>
            <w:r w:rsidRPr="00E402C9" w:rsidR="00E402C9">
              <w:rPr>
                <w:rFonts w:ascii="Arial" w:hAnsi="Arial" w:cs="Arial"/>
              </w:rPr>
              <w:t>, Rijeka</w:t>
            </w:r>
            <w:r w:rsidRPr="00FF6CB0">
              <w:rPr>
                <w:rFonts w:ascii="Arial" w:hAnsi="Arial" w:cs="Arial"/>
              </w:rPr>
              <w:t xml:space="preserve">, OIB: </w:t>
            </w:r>
            <w:r w:rsidRPr="00E402C9" w:rsidR="00E402C9">
              <w:rPr>
                <w:rFonts w:ascii="Arial" w:hAnsi="Arial" w:cs="Arial"/>
              </w:rPr>
              <w:t>23057039320</w:t>
            </w:r>
            <w:r w:rsidRPr="00FF6CB0">
              <w:rPr>
                <w:rFonts w:ascii="Arial" w:hAnsi="Arial" w:cs="Arial"/>
              </w:rPr>
              <w:t xml:space="preserve">, pun. </w:t>
            </w:r>
            <w:r w:rsidR="004A42F6">
              <w:rPr>
                <w:rFonts w:ascii="Arial" w:hAnsi="Arial" w:cs="Arial"/>
              </w:rPr>
              <w:t xml:space="preserve">Jelena </w:t>
            </w:r>
            <w:proofErr w:type="spellStart"/>
            <w:r w:rsidR="004A42F6">
              <w:rPr>
                <w:rFonts w:ascii="Arial" w:hAnsi="Arial" w:cs="Arial"/>
              </w:rPr>
              <w:t>Guljaš</w:t>
            </w:r>
            <w:proofErr w:type="spellEnd"/>
            <w:r w:rsidRPr="00FF6CB0">
              <w:rPr>
                <w:rFonts w:ascii="Arial" w:hAnsi="Arial" w:cs="Arial"/>
              </w:rPr>
              <w:t>, odvjetni</w:t>
            </w:r>
            <w:r w:rsidR="004A42F6">
              <w:rPr>
                <w:rFonts w:ascii="Arial" w:hAnsi="Arial" w:cs="Arial"/>
              </w:rPr>
              <w:t>ca</w:t>
            </w:r>
            <w:r w:rsidR="00485B9F">
              <w:rPr>
                <w:rFonts w:ascii="Arial" w:hAnsi="Arial" w:cs="Arial"/>
              </w:rPr>
              <w:t xml:space="preserve"> u Osijeku</w:t>
            </w:r>
          </w:p>
          <w:p w:rsidRPr="00485B9F" w:rsidR="00485B9F" w:rsidP="00485B9F" w:rsidRDefault="00485B9F" w14:paraId="7B7B2406" w14:textId="77777777">
            <w:pPr>
              <w:pStyle w:val="Odlomakpopisa"/>
              <w:rPr>
                <w:rFonts w:ascii="Arial" w:hAnsi="Arial" w:cs="Arial"/>
              </w:rPr>
            </w:pPr>
          </w:p>
          <w:p w:rsidRPr="006E5B93" w:rsidR="00485B9F" w:rsidP="006E5B93" w:rsidRDefault="00814B72" w14:paraId="47106376" w14:textId="7A8318A2">
            <w:pPr>
              <w:pStyle w:val="Odlomakpopisa"/>
              <w:numPr>
                <w:ilvl w:val="0"/>
                <w:numId w:val="27"/>
              </w:numPr>
              <w:ind w:right="-113"/>
              <w:jc w:val="both"/>
              <w:rPr>
                <w:rFonts w:ascii="Arial" w:hAnsi="Arial" w:cs="Arial"/>
              </w:rPr>
            </w:pPr>
            <w:proofErr w:type="spellStart"/>
            <w:r w:rsidRPr="00814B72">
              <w:rPr>
                <w:rFonts w:ascii="Arial" w:hAnsi="Arial" w:cs="Arial"/>
              </w:rPr>
              <w:t>Addiko</w:t>
            </w:r>
            <w:proofErr w:type="spellEnd"/>
            <w:r w:rsidRPr="00814B72">
              <w:rPr>
                <w:rFonts w:ascii="Arial" w:hAnsi="Arial" w:cs="Arial"/>
              </w:rPr>
              <w:t xml:space="preserve"> Bank d.d.</w:t>
            </w:r>
            <w:r>
              <w:rPr>
                <w:rFonts w:ascii="Arial" w:hAnsi="Arial" w:cs="Arial"/>
              </w:rPr>
              <w:t xml:space="preserve">, </w:t>
            </w:r>
            <w:r w:rsidRPr="00814B72">
              <w:rPr>
                <w:rFonts w:ascii="Arial" w:hAnsi="Arial" w:cs="Arial"/>
              </w:rPr>
              <w:t>Slavonska avenija 6,  Zagreb</w:t>
            </w:r>
            <w:r>
              <w:rPr>
                <w:rFonts w:ascii="Arial" w:hAnsi="Arial" w:cs="Arial"/>
              </w:rPr>
              <w:t>, OIB:</w:t>
            </w:r>
            <w:r w:rsidR="00E140B8">
              <w:rPr>
                <w:rFonts w:ascii="Arial" w:hAnsi="Arial" w:cs="Arial"/>
              </w:rPr>
              <w:t xml:space="preserve"> </w:t>
            </w:r>
            <w:r w:rsidRPr="00E140B8" w:rsidR="00E140B8">
              <w:rPr>
                <w:rFonts w:ascii="Arial" w:hAnsi="Arial" w:cs="Arial"/>
              </w:rPr>
              <w:t>14036333877</w:t>
            </w:r>
            <w:r w:rsidR="00021C35">
              <w:rPr>
                <w:rFonts w:ascii="Arial" w:hAnsi="Arial" w:cs="Arial"/>
              </w:rPr>
              <w:t xml:space="preserve"> </w:t>
            </w:r>
            <w:r w:rsidR="004A42F6">
              <w:rPr>
                <w:rFonts w:ascii="Arial" w:hAnsi="Arial" w:cs="Arial"/>
              </w:rPr>
              <w:t>- nitko</w:t>
            </w:r>
          </w:p>
        </w:tc>
      </w:tr>
      <w:tr w:rsidRPr="0081406D" w:rsidR="007D224C" w:rsidTr="00B40665" w14:paraId="09563FCD" w14:textId="77777777">
        <w:tblPrEx>
          <w:jc w:val="center"/>
          <w:tblInd w:w="0" w:type="dxa"/>
        </w:tblPrEx>
        <w:trPr>
          <w:gridBefore w:val="1"/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:rsidRPr="0081406D" w:rsidR="007D224C" w:rsidP="00B40665" w:rsidRDefault="007D224C" w14:paraId="3EE59A1E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tbl>
      <w:tblPr>
        <w:tblStyle w:val="TableNormal"/>
        <w:tblW w:w="9436" w:type="dxa"/>
        <w:tblInd w:w="-817" w:type="dxa"/>
        <w:tblLayout w:type="fixed"/>
        <w:tblLook w:firstRow="1" w:lastRow="1" w:firstColumn="1" w:lastColumn="1" w:noHBand="0" w:noVBand="0" w:val="01E0"/>
      </w:tblPr>
      <w:tblGrid>
        <w:gridCol w:w="595"/>
        <w:gridCol w:w="8841"/>
      </w:tblGrid>
      <w:tr w:rsidRPr="00FF1792" w:rsidR="007D224C" w:rsidTr="00B40665" w14:paraId="604B8960" w14:textId="77777777">
        <w:trPr>
          <w:trHeight w:val="24"/>
        </w:trPr>
        <w:tc>
          <w:tcPr>
            <w:tcW w:w="595" w:type="dxa"/>
          </w:tcPr>
          <w:p w:rsidRPr="00FF1792" w:rsidR="007D224C" w:rsidP="00B40665" w:rsidRDefault="007D224C" w14:paraId="4CDA5937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</w:p>
        </w:tc>
        <w:tc>
          <w:tcPr>
            <w:tcW w:w="8841" w:type="dxa"/>
          </w:tcPr>
          <w:p w:rsidRPr="00FF1792" w:rsidR="002C2A8F" w:rsidP="00B40665" w:rsidRDefault="002C2A8F" w14:paraId="1E3E8A47" w14:textId="4CBCC3D8">
            <w:pPr>
              <w:pStyle w:val="Table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pPr w:leftFromText="180" w:rightFromText="180" w:horzAnchor="margin" w:tblpY="256"/>
        <w:tblW w:w="222" w:type="dxa"/>
        <w:tblLook w:firstRow="1" w:lastRow="0" w:firstColumn="1" w:lastColumn="0" w:noHBand="0" w:noVBand="1" w:val="04A0"/>
      </w:tblPr>
      <w:tblGrid>
        <w:gridCol w:w="222"/>
      </w:tblGrid>
      <w:tr w:rsidRPr="00FA7AAE" w:rsidR="007D32A9" w:rsidTr="007D32A9" w14:paraId="6C9C2C0E" w14:textId="77777777">
        <w:trPr>
          <w:trHeight w:val="261"/>
        </w:trPr>
        <w:tc>
          <w:tcPr>
            <w:tcW w:w="0" w:type="auto"/>
            <w:tcBorders>
              <w:top w:val="nil"/>
            </w:tcBorders>
            <w:shd w:val="clear" w:color="000000" w:fill="FFFFFF"/>
            <w:noWrap/>
            <w:vAlign w:val="center"/>
          </w:tcPr>
          <w:p w:rsidRPr="00FA7AAE" w:rsidR="007D32A9" w:rsidP="007D224C" w:rsidRDefault="007D32A9" w14:paraId="1E7AEB28" w14:textId="7777777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853AAF" w:rsidP="00853AAF" w:rsidRDefault="00853AAF" w14:paraId="70590823" w14:textId="4A8B3E70">
      <w:pPr>
        <w:rPr>
          <w:rFonts w:ascii="Arial" w:hAnsi="Arial" w:cs="Arial"/>
        </w:rPr>
      </w:pPr>
    </w:p>
    <w:p w:rsidRPr="00DA5D51" w:rsidR="00B63EA5" w:rsidP="002C5115" w:rsidRDefault="000E0CBD" w14:paraId="08853BEA" w14:textId="24EA7F56">
      <w:pPr>
        <w:ind w:firstLine="708"/>
        <w:jc w:val="both"/>
        <w:rPr>
          <w:rFonts w:ascii="Arial" w:hAnsi="Arial" w:cs="Arial"/>
        </w:rPr>
      </w:pPr>
      <w:r w:rsidRPr="00DA5D51">
        <w:rPr>
          <w:rFonts w:ascii="Arial" w:hAnsi="Arial" w:cs="Arial"/>
        </w:rPr>
        <w:t>Pun</w:t>
      </w:r>
      <w:r w:rsidR="002C5115">
        <w:rPr>
          <w:rFonts w:ascii="Arial" w:hAnsi="Arial" w:cs="Arial"/>
        </w:rPr>
        <w:t>.</w:t>
      </w:r>
      <w:r w:rsidRPr="00DA5D51">
        <w:rPr>
          <w:rFonts w:ascii="Arial" w:hAnsi="Arial" w:cs="Arial"/>
        </w:rPr>
        <w:t xml:space="preserve"> st</w:t>
      </w:r>
      <w:r w:rsidR="002C5115">
        <w:rPr>
          <w:rFonts w:ascii="Arial" w:hAnsi="Arial" w:cs="Arial"/>
        </w:rPr>
        <w:t>ečajnog</w:t>
      </w:r>
      <w:r w:rsidRPr="00DA5D51">
        <w:rPr>
          <w:rFonts w:ascii="Arial" w:hAnsi="Arial" w:cs="Arial"/>
        </w:rPr>
        <w:t xml:space="preserve"> duž</w:t>
      </w:r>
      <w:r w:rsidR="002C5115">
        <w:rPr>
          <w:rFonts w:ascii="Arial" w:hAnsi="Arial" w:cs="Arial"/>
        </w:rPr>
        <w:t>nika</w:t>
      </w:r>
      <w:r w:rsidRPr="00DA5D51">
        <w:rPr>
          <w:rFonts w:ascii="Arial" w:hAnsi="Arial" w:cs="Arial"/>
        </w:rPr>
        <w:t xml:space="preserve"> predlaže odgodu današnjeg ročišta na kojem bi se raspravljalo i glasovalo o pl</w:t>
      </w:r>
      <w:r w:rsidR="002C5115">
        <w:rPr>
          <w:rFonts w:ascii="Arial" w:hAnsi="Arial" w:cs="Arial"/>
        </w:rPr>
        <w:t>anu</w:t>
      </w:r>
      <w:r w:rsidRPr="00DA5D51">
        <w:rPr>
          <w:rFonts w:ascii="Arial" w:hAnsi="Arial" w:cs="Arial"/>
        </w:rPr>
        <w:t xml:space="preserve"> restrukturiranja radi izmjene Plana restrukturiranja, pa predlaže sudu da današnje roč</w:t>
      </w:r>
      <w:r w:rsidR="00A74D64">
        <w:rPr>
          <w:rFonts w:ascii="Arial" w:hAnsi="Arial" w:cs="Arial"/>
        </w:rPr>
        <w:t>ište</w:t>
      </w:r>
      <w:r w:rsidRPr="00DA5D51">
        <w:rPr>
          <w:rFonts w:ascii="Arial" w:hAnsi="Arial" w:cs="Arial"/>
        </w:rPr>
        <w:t xml:space="preserve"> odgodi</w:t>
      </w:r>
      <w:r w:rsidR="00DA5D51">
        <w:rPr>
          <w:rFonts w:ascii="Arial" w:hAnsi="Arial" w:cs="Arial"/>
        </w:rPr>
        <w:t xml:space="preserve">, a </w:t>
      </w:r>
      <w:r w:rsidRPr="002C5115" w:rsidR="00DA5D51">
        <w:rPr>
          <w:rFonts w:ascii="Arial" w:hAnsi="Arial" w:cs="Arial"/>
        </w:rPr>
        <w:t>sukladno odredbi čl. 60. st. 2. SZ</w:t>
      </w:r>
      <w:r w:rsidR="00A74D64">
        <w:rPr>
          <w:rFonts w:ascii="Arial" w:hAnsi="Arial" w:cs="Arial"/>
        </w:rPr>
        <w:t>.</w:t>
      </w:r>
      <w:r w:rsidRPr="002C5115" w:rsidR="002C5115">
        <w:rPr>
          <w:rFonts w:ascii="Arial" w:hAnsi="Arial" w:cs="Arial"/>
        </w:rPr>
        <w:t xml:space="preserve"> </w:t>
      </w:r>
    </w:p>
    <w:p w:rsidRPr="00DA5D51" w:rsidR="000E0CBD" w:rsidP="00853AAF" w:rsidRDefault="000E0CBD" w14:paraId="3DE6AC83" w14:textId="77777777">
      <w:pPr>
        <w:rPr>
          <w:rFonts w:ascii="Arial" w:hAnsi="Arial" w:cs="Arial"/>
        </w:rPr>
      </w:pPr>
    </w:p>
    <w:p w:rsidR="000E0CBD" w:rsidP="00A74D64" w:rsidRDefault="000E0CBD" w14:paraId="034AC861" w14:textId="5803FDBC">
      <w:pPr>
        <w:ind w:firstLine="708"/>
        <w:jc w:val="both"/>
        <w:rPr>
          <w:rFonts w:ascii="Arial" w:hAnsi="Arial" w:cs="Arial"/>
        </w:rPr>
      </w:pPr>
      <w:r w:rsidRPr="00DA5D51">
        <w:rPr>
          <w:rFonts w:ascii="Arial" w:hAnsi="Arial" w:cs="Arial"/>
        </w:rPr>
        <w:t>Povjerenik je suglasan s prijedlogom pun. st</w:t>
      </w:r>
      <w:r w:rsidR="00A74D64">
        <w:rPr>
          <w:rFonts w:ascii="Arial" w:hAnsi="Arial" w:cs="Arial"/>
        </w:rPr>
        <w:t>ečajnog</w:t>
      </w:r>
      <w:r w:rsidRPr="00DA5D51">
        <w:rPr>
          <w:rFonts w:ascii="Arial" w:hAnsi="Arial" w:cs="Arial"/>
        </w:rPr>
        <w:t xml:space="preserve"> dužnika, a pun. </w:t>
      </w:r>
      <w:r w:rsidRPr="00DA5D51" w:rsidR="00DA5D51">
        <w:rPr>
          <w:rFonts w:ascii="Arial" w:hAnsi="Arial" w:cs="Arial"/>
        </w:rPr>
        <w:t>Erste banke i RH Porezne uprave</w:t>
      </w:r>
      <w:r w:rsidR="00DA5D51">
        <w:rPr>
          <w:rFonts w:ascii="Arial" w:hAnsi="Arial" w:cs="Arial"/>
        </w:rPr>
        <w:t xml:space="preserve"> odluku prepuštaju sudu</w:t>
      </w:r>
      <w:r w:rsidR="00A74D64">
        <w:rPr>
          <w:rFonts w:ascii="Arial" w:hAnsi="Arial" w:cs="Arial"/>
        </w:rPr>
        <w:t>.</w:t>
      </w:r>
    </w:p>
    <w:p w:rsidR="00DA5D51" w:rsidP="00853AAF" w:rsidRDefault="00DA5D51" w14:paraId="3EFF7810" w14:textId="77777777">
      <w:pPr>
        <w:rPr>
          <w:rFonts w:ascii="Arial" w:hAnsi="Arial" w:cs="Arial"/>
        </w:rPr>
      </w:pPr>
    </w:p>
    <w:p w:rsidRPr="00DA5D51" w:rsidR="00DA5D51" w:rsidP="00853AAF" w:rsidRDefault="00DA5D51" w14:paraId="4AD86EA1" w14:textId="77777777">
      <w:pPr>
        <w:rPr>
          <w:rFonts w:ascii="Arial" w:hAnsi="Arial" w:cs="Arial"/>
        </w:rPr>
      </w:pPr>
    </w:p>
    <w:p w:rsidRPr="007F7326" w:rsidR="00AE49FD" w:rsidP="009C20A7" w:rsidRDefault="00AE49FD" w14:paraId="79B99BC5" w14:textId="77777777">
      <w:pPr>
        <w:jc w:val="both"/>
        <w:rPr>
          <w:rFonts w:ascii="Arial" w:hAnsi="Arial" w:cs="Arial"/>
          <w:b/>
        </w:rPr>
      </w:pPr>
    </w:p>
    <w:p w:rsidR="00916274" w:rsidP="00B43EE0" w:rsidRDefault="00916274" w14:paraId="16F2168E" w14:textId="77777777">
      <w:pPr>
        <w:jc w:val="both"/>
        <w:rPr>
          <w:rFonts w:ascii="Arial" w:hAnsi="Arial" w:cs="Arial"/>
          <w:bCs/>
        </w:rPr>
      </w:pPr>
    </w:p>
    <w:p w:rsidR="00903CCB" w:rsidP="00B43EE0" w:rsidRDefault="00903CCB" w14:paraId="68FE3ECD" w14:textId="77777777">
      <w:pPr>
        <w:jc w:val="both"/>
        <w:rPr>
          <w:rFonts w:ascii="Arial" w:hAnsi="Arial" w:cs="Arial"/>
          <w:bCs/>
        </w:rPr>
      </w:pPr>
    </w:p>
    <w:p w:rsidR="005E4806" w:rsidP="00B50400" w:rsidRDefault="005E4806" w14:paraId="11A890F0" w14:textId="77777777">
      <w:pPr>
        <w:jc w:val="both"/>
        <w:rPr>
          <w:rFonts w:ascii="Arial" w:hAnsi="Arial" w:cs="Arial"/>
        </w:rPr>
      </w:pPr>
    </w:p>
    <w:p w:rsidR="005E4806" w:rsidP="00B50400" w:rsidRDefault="005E4806" w14:paraId="7315704F" w14:textId="77777777">
      <w:pPr>
        <w:jc w:val="both"/>
        <w:rPr>
          <w:rFonts w:ascii="Arial" w:hAnsi="Arial" w:cs="Arial"/>
        </w:rPr>
      </w:pPr>
    </w:p>
    <w:p w:rsidRPr="00895D72" w:rsidR="00580183" w:rsidP="00B50400" w:rsidRDefault="00580183" w14:paraId="04DD5750" w14:textId="77777777">
      <w:pPr>
        <w:jc w:val="both"/>
        <w:rPr>
          <w:rFonts w:ascii="Arial" w:hAnsi="Arial" w:cs="Arial"/>
          <w:color w:val="FF0000"/>
        </w:rPr>
      </w:pPr>
    </w:p>
    <w:p w:rsidR="00B50400" w:rsidP="00B50400" w:rsidRDefault="00B50400" w14:paraId="3A6B4D56" w14:textId="77777777">
      <w:pPr>
        <w:jc w:val="both"/>
        <w:rPr>
          <w:rFonts w:ascii="Arial" w:hAnsi="Arial" w:cs="Arial"/>
        </w:rPr>
      </w:pPr>
      <w:r w:rsidRPr="00D72E39">
        <w:rPr>
          <w:rFonts w:ascii="Arial" w:hAnsi="Arial" w:cs="Arial"/>
        </w:rPr>
        <w:t xml:space="preserve">          Sud donosi </w:t>
      </w:r>
    </w:p>
    <w:p w:rsidRPr="00D72E39" w:rsidR="009443DA" w:rsidP="00B50400" w:rsidRDefault="009443DA" w14:paraId="1D910122" w14:textId="77777777">
      <w:pPr>
        <w:jc w:val="both"/>
        <w:rPr>
          <w:rFonts w:ascii="Arial" w:hAnsi="Arial" w:cs="Arial"/>
        </w:rPr>
      </w:pPr>
    </w:p>
    <w:p w:rsidRPr="00D72E39" w:rsidR="00B50400" w:rsidP="009443DA" w:rsidRDefault="002C5115" w14:paraId="4182BBB3" w14:textId="5216BB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Pr="00D72E39" w:rsidR="00B50400" w:rsidP="00B50400" w:rsidRDefault="00B50400" w14:paraId="4F67AB9A" w14:textId="77777777">
      <w:pPr>
        <w:jc w:val="both"/>
        <w:rPr>
          <w:rFonts w:ascii="Arial" w:hAnsi="Arial" w:cs="Arial"/>
        </w:rPr>
      </w:pPr>
      <w:r w:rsidRPr="00D72E39">
        <w:rPr>
          <w:rFonts w:ascii="Arial" w:hAnsi="Arial" w:cs="Arial"/>
        </w:rPr>
        <w:tab/>
      </w:r>
      <w:r w:rsidRPr="00D72E39">
        <w:rPr>
          <w:rFonts w:ascii="Arial" w:hAnsi="Arial" w:cs="Arial"/>
        </w:rPr>
        <w:tab/>
      </w:r>
      <w:r w:rsidRPr="00D72E39">
        <w:rPr>
          <w:rFonts w:ascii="Arial" w:hAnsi="Arial" w:cs="Arial"/>
        </w:rPr>
        <w:tab/>
      </w:r>
    </w:p>
    <w:p w:rsidRPr="00D72E39" w:rsidR="00B50400" w:rsidP="00B50400" w:rsidRDefault="00C72EF7" w14:paraId="572F0A29" w14:textId="090861EF">
      <w:pPr>
        <w:jc w:val="both"/>
        <w:rPr>
          <w:rFonts w:ascii="Arial" w:hAnsi="Arial" w:cs="Arial"/>
        </w:rPr>
      </w:pPr>
      <w:r w:rsidRPr="00D72E39">
        <w:rPr>
          <w:rFonts w:ascii="Arial" w:hAnsi="Arial" w:cs="Arial"/>
        </w:rPr>
        <w:tab/>
      </w:r>
      <w:r w:rsidR="002C5115">
        <w:rPr>
          <w:rFonts w:ascii="Arial" w:hAnsi="Arial" w:cs="Arial"/>
        </w:rPr>
        <w:t xml:space="preserve">Današnje ročište se odgađa, a sljedeće biti zakazano naknadno </w:t>
      </w:r>
      <w:proofErr w:type="spellStart"/>
      <w:r w:rsidR="002C5115">
        <w:rPr>
          <w:rFonts w:ascii="Arial" w:hAnsi="Arial" w:cs="Arial"/>
        </w:rPr>
        <w:t>pis</w:t>
      </w:r>
      <w:proofErr w:type="spellEnd"/>
      <w:r w:rsidR="002C5115">
        <w:rPr>
          <w:rFonts w:ascii="Arial" w:hAnsi="Arial" w:cs="Arial"/>
        </w:rPr>
        <w:t>. putem nakon što se dostavi izmjena Plana restrukturiranja</w:t>
      </w:r>
      <w:r w:rsidRPr="00D72E39">
        <w:rPr>
          <w:rFonts w:ascii="Arial" w:hAnsi="Arial" w:cs="Arial"/>
        </w:rPr>
        <w:t xml:space="preserve">. </w:t>
      </w:r>
    </w:p>
    <w:p w:rsidRPr="00D72E39" w:rsidR="009B7DA9" w:rsidP="00B50400" w:rsidRDefault="009B7DA9" w14:paraId="42A5B138" w14:textId="77777777">
      <w:pPr>
        <w:rPr>
          <w:rFonts w:ascii="Arial" w:hAnsi="Arial" w:cs="Arial"/>
        </w:rPr>
      </w:pPr>
    </w:p>
    <w:p w:rsidR="00341A88" w:rsidP="00B50400" w:rsidRDefault="00341A88" w14:paraId="250ECF11" w14:textId="77777777">
      <w:pPr>
        <w:jc w:val="center"/>
        <w:rPr>
          <w:rFonts w:ascii="Arial" w:hAnsi="Arial" w:cs="Arial"/>
        </w:rPr>
      </w:pPr>
    </w:p>
    <w:p w:rsidRPr="00D72E39" w:rsidR="00B50400" w:rsidP="00B50400" w:rsidRDefault="0095063A" w14:paraId="698C8184" w14:textId="6293B244">
      <w:pPr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 xml:space="preserve">Dovršeno u </w:t>
      </w:r>
      <w:r w:rsidRPr="00D72E39" w:rsidR="00B50400">
        <w:rPr>
          <w:rFonts w:ascii="Arial" w:hAnsi="Arial" w:cs="Arial"/>
        </w:rPr>
        <w:t xml:space="preserve"> </w:t>
      </w:r>
      <w:r w:rsidR="002C5115">
        <w:rPr>
          <w:rFonts w:ascii="Arial" w:hAnsi="Arial" w:cs="Arial"/>
        </w:rPr>
        <w:t>12</w:t>
      </w:r>
      <w:r w:rsidR="009443DA">
        <w:rPr>
          <w:rFonts w:ascii="Arial" w:hAnsi="Arial" w:cs="Arial"/>
        </w:rPr>
        <w:t>,</w:t>
      </w:r>
      <w:r w:rsidR="002C5115">
        <w:rPr>
          <w:rFonts w:ascii="Arial" w:hAnsi="Arial" w:cs="Arial"/>
        </w:rPr>
        <w:t>45</w:t>
      </w:r>
      <w:r w:rsidR="00B267F2">
        <w:rPr>
          <w:rFonts w:ascii="Arial" w:hAnsi="Arial" w:cs="Arial"/>
        </w:rPr>
        <w:t xml:space="preserve"> </w:t>
      </w:r>
      <w:r w:rsidRPr="00D72E39" w:rsidR="009B7DA9">
        <w:rPr>
          <w:rFonts w:ascii="Arial" w:hAnsi="Arial" w:cs="Arial"/>
        </w:rPr>
        <w:t>s</w:t>
      </w:r>
      <w:r w:rsidRPr="00D72E39" w:rsidR="00B50400">
        <w:rPr>
          <w:rFonts w:ascii="Arial" w:hAnsi="Arial" w:cs="Arial"/>
        </w:rPr>
        <w:t>ati.</w:t>
      </w:r>
    </w:p>
    <w:p w:rsidRPr="00D72E39" w:rsidR="00B50400" w:rsidP="00B50400" w:rsidRDefault="00B50400" w14:paraId="4E518C6E" w14:textId="77777777">
      <w:pPr>
        <w:jc w:val="center"/>
        <w:rPr>
          <w:rFonts w:ascii="Arial" w:hAnsi="Arial" w:cs="Arial"/>
        </w:rPr>
      </w:pPr>
    </w:p>
    <w:p w:rsidRPr="00D72E39" w:rsidR="00B50400" w:rsidP="008A4C15" w:rsidRDefault="00B50400" w14:paraId="29852BE2" w14:textId="4DDBA924">
      <w:pPr>
        <w:ind w:left="4956" w:firstLine="708"/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>Sudac</w:t>
      </w:r>
    </w:p>
    <w:p w:rsidRPr="00D72E39" w:rsidR="00B50400" w:rsidP="00B50400" w:rsidRDefault="00B50400" w14:paraId="74F1415C" w14:textId="77777777">
      <w:pPr>
        <w:jc w:val="center"/>
        <w:rPr>
          <w:rFonts w:ascii="Arial" w:hAnsi="Arial" w:cs="Arial"/>
        </w:rPr>
      </w:pPr>
    </w:p>
    <w:p w:rsidRPr="00D72E39" w:rsidR="00B50400" w:rsidP="00B50400" w:rsidRDefault="00B50400" w14:paraId="66655277" w14:textId="77777777">
      <w:pPr>
        <w:jc w:val="center"/>
        <w:rPr>
          <w:rFonts w:ascii="Arial" w:hAnsi="Arial" w:cs="Arial"/>
        </w:rPr>
      </w:pPr>
    </w:p>
    <w:p w:rsidR="008A4C15" w:rsidP="008A4C15" w:rsidRDefault="00B50400" w14:paraId="73E2A46E" w14:textId="58CAF989">
      <w:pPr>
        <w:jc w:val="center"/>
        <w:rPr>
          <w:rFonts w:ascii="Arial" w:hAnsi="Arial" w:cs="Arial"/>
        </w:rPr>
      </w:pPr>
      <w:r w:rsidRPr="00D72E39">
        <w:rPr>
          <w:rFonts w:ascii="Arial" w:hAnsi="Arial" w:cs="Arial"/>
        </w:rPr>
        <w:t>Zapisničar</w:t>
      </w:r>
    </w:p>
    <w:p w:rsidR="008A4C15" w:rsidP="00B50400" w:rsidRDefault="008A4C15" w14:paraId="6BB2F1BC" w14:textId="77777777">
      <w:pPr>
        <w:jc w:val="center"/>
        <w:rPr>
          <w:rFonts w:ascii="Arial" w:hAnsi="Arial" w:cs="Arial"/>
        </w:rPr>
      </w:pPr>
    </w:p>
    <w:p w:rsidR="008A4C15" w:rsidP="00B50400" w:rsidRDefault="008A4C15" w14:paraId="0D8DF1E8" w14:textId="77777777">
      <w:pPr>
        <w:jc w:val="center"/>
        <w:rPr>
          <w:rFonts w:ascii="Arial" w:hAnsi="Arial" w:cs="Arial"/>
        </w:rPr>
      </w:pPr>
    </w:p>
    <w:p w:rsidRPr="00D72E39" w:rsidR="008A4C15" w:rsidP="00B50400" w:rsidRDefault="008A4C15" w14:paraId="45F87212" w14:textId="77777777">
      <w:pPr>
        <w:jc w:val="center"/>
        <w:rPr>
          <w:rFonts w:ascii="Arial" w:hAnsi="Arial" w:cs="Arial"/>
        </w:rPr>
      </w:pPr>
    </w:p>
    <w:p w:rsidR="00B50400" w:rsidP="00B50400" w:rsidRDefault="00B50400" w14:paraId="699EBBA6" w14:textId="77777777">
      <w:pPr>
        <w:jc w:val="right"/>
        <w:rPr>
          <w:rFonts w:ascii="Arial" w:hAnsi="Arial" w:cs="Arial"/>
        </w:rPr>
      </w:pPr>
    </w:p>
    <w:p w:rsidR="00B50400" w:rsidP="003D55C9" w:rsidRDefault="003D55C9" w14:paraId="0991C9F7" w14:textId="77777777">
      <w:pPr>
        <w:rPr>
          <w:rFonts w:ascii="Arial" w:hAnsi="Arial" w:cs="Arial"/>
        </w:rPr>
      </w:pPr>
      <w:r>
        <w:rPr>
          <w:rFonts w:ascii="Arial" w:hAnsi="Arial" w:cs="Arial"/>
        </w:rPr>
        <w:t>Vjerovnici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50400">
        <w:rPr>
          <w:rFonts w:ascii="Arial" w:hAnsi="Arial" w:cs="Arial"/>
        </w:rPr>
        <w:t>Povjerenik</w:t>
      </w:r>
    </w:p>
    <w:p w:rsidR="00B50400" w:rsidP="00B50400" w:rsidRDefault="00B50400" w14:paraId="38FDC978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286B9CEC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328F1D36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08472EB6" w14:textId="77777777">
      <w:pPr>
        <w:jc w:val="right"/>
        <w:rPr>
          <w:rFonts w:ascii="Arial" w:hAnsi="Arial" w:cs="Arial"/>
        </w:rPr>
      </w:pPr>
    </w:p>
    <w:p w:rsidR="008A4C15" w:rsidP="00B50400" w:rsidRDefault="008A4C15" w14:paraId="449261BF" w14:textId="77777777">
      <w:pPr>
        <w:jc w:val="right"/>
        <w:rPr>
          <w:rFonts w:ascii="Arial" w:hAnsi="Arial" w:cs="Arial"/>
        </w:rPr>
      </w:pPr>
    </w:p>
    <w:p w:rsidR="00B50400" w:rsidP="00B50400" w:rsidRDefault="00B50400" w14:paraId="7B26D808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Dužnik/ Punomoćnik dužnika</w:t>
      </w:r>
    </w:p>
    <w:sectPr w:rsidR="00B50400" w:rsidSect="002C27BD">
      <w:headerReference w:type="even" r:id="rId9"/>
      <w:head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1490" w:rsidRDefault="00991490" w14:paraId="03C95697" w14:textId="77777777">
      <w:r>
        <w:separator/>
      </w:r>
    </w:p>
  </w:endnote>
  <w:endnote w:type="continuationSeparator" w:id="0">
    <w:p w:rsidR="00991490" w:rsidRDefault="00991490" w14:paraId="7B6A0A8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EE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1490" w:rsidRDefault="00991490" w14:paraId="0AA5A1BF" w14:textId="77777777">
      <w:r>
        <w:separator/>
      </w:r>
    </w:p>
  </w:footnote>
  <w:footnote w:type="continuationSeparator" w:id="0">
    <w:p w:rsidR="00991490" w:rsidRDefault="00991490" w14:paraId="5F5BF66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95864" w:rsidP="006F48A4" w:rsidRDefault="00395864" w14:paraId="701486E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14</w:t>
    </w:r>
    <w:r>
      <w:rPr>
        <w:rStyle w:val="Brojstranice"/>
      </w:rPr>
      <w:fldChar w:fldCharType="end"/>
    </w:r>
  </w:p>
  <w:p w:rsidR="00395864" w:rsidRDefault="00395864" w14:paraId="5E872DB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94FA9" w:rsidP="00594FA9" w:rsidRDefault="00395864" w14:paraId="05EAB7FA" w14:textId="6867A9F5">
    <w:pPr>
      <w:pStyle w:val="Zaglavlje"/>
      <w:jc w:val="center"/>
      <w:rPr>
        <w:rFonts w:ascii="Arial" w:hAnsi="Arial" w:cs="Arial"/>
        <w:lang w:val="hr-HR"/>
      </w:rPr>
    </w:pPr>
    <w:r w:rsidRPr="00D94A55">
      <w:rPr>
        <w:rFonts w:ascii="Arial" w:hAnsi="Arial" w:cs="Arial"/>
      </w:rPr>
      <w:fldChar w:fldCharType="begin"/>
    </w:r>
    <w:r w:rsidRPr="00D94A55">
      <w:rPr>
        <w:rFonts w:ascii="Arial" w:hAnsi="Arial" w:cs="Arial"/>
      </w:rPr>
      <w:instrText xml:space="preserve"> PAGE   \* MERGEFORMAT </w:instrText>
    </w:r>
    <w:r w:rsidRPr="00D94A55">
      <w:rPr>
        <w:rFonts w:ascii="Arial" w:hAnsi="Arial" w:cs="Arial"/>
      </w:rPr>
      <w:fldChar w:fldCharType="separate"/>
    </w:r>
    <w:r w:rsidR="00A94020">
      <w:rPr>
        <w:rFonts w:ascii="Arial" w:hAnsi="Arial" w:cs="Arial"/>
        <w:noProof/>
      </w:rPr>
      <w:t>13</w:t>
    </w:r>
    <w:r w:rsidRPr="00D94A55">
      <w:rPr>
        <w:rFonts w:ascii="Arial" w:hAnsi="Arial" w:cs="Arial"/>
      </w:rPr>
      <w:fldChar w:fldCharType="end"/>
    </w:r>
  </w:p>
  <w:p w:rsidRPr="00D94A55" w:rsidR="00395864" w:rsidP="00594FA9" w:rsidRDefault="00594FA9" w14:paraId="0CCCF321" w14:textId="1EB7A2BC">
    <w:pPr>
      <w:pStyle w:val="Zaglavlje"/>
      <w:jc w:val="right"/>
      <w:rPr>
        <w:rFonts w:ascii="Arial" w:hAnsi="Arial" w:cs="Arial"/>
        <w:lang w:val="hr-HR"/>
      </w:rPr>
    </w:pPr>
    <w:r w:rsidRPr="00594FA9">
      <w:rPr>
        <w:rFonts w:ascii="Arial" w:hAnsi="Arial" w:cs="Arial"/>
        <w:lang w:val="hr-HR"/>
      </w:rPr>
      <w:t>Poslovni broj: St-681/2025-28</w:t>
    </w:r>
  </w:p>
  <w:p w:rsidRPr="007B61CB" w:rsidR="00395864" w:rsidP="00701609" w:rsidRDefault="00395864" w14:paraId="2D97EFEA" w14:textId="77777777"/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85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09721391"/>
    <w:multiLevelType w:val="hybridMultilevel"/>
    <w:tmpl w:val="91D87E80"/>
    <w:lvl w:ilvl="0" w:tplc="558C40B4">
      <w:start w:val="1"/>
      <w:numFmt w:val="decimal"/>
      <w:lvlText w:val="%1."/>
      <w:lvlJc w:val="left"/>
      <w:pPr>
        <w:ind w:left="116" w:hanging="351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hr-HR" w:eastAsia="en-US" w:bidi="ar-SA"/>
      </w:rPr>
    </w:lvl>
    <w:lvl w:ilvl="1" w:tplc="8D6AA2E6">
      <w:numFmt w:val="bullet"/>
      <w:lvlText w:val="•"/>
      <w:lvlJc w:val="left"/>
      <w:pPr>
        <w:ind w:left="1042" w:hanging="351"/>
      </w:pPr>
      <w:rPr>
        <w:rFonts w:hint="default"/>
        <w:lang w:val="hr-HR" w:eastAsia="en-US" w:bidi="ar-SA"/>
      </w:rPr>
    </w:lvl>
    <w:lvl w:ilvl="2" w:tplc="022EF19A">
      <w:numFmt w:val="bullet"/>
      <w:lvlText w:val="•"/>
      <w:lvlJc w:val="left"/>
      <w:pPr>
        <w:ind w:left="1965" w:hanging="351"/>
      </w:pPr>
      <w:rPr>
        <w:rFonts w:hint="default"/>
        <w:lang w:val="hr-HR" w:eastAsia="en-US" w:bidi="ar-SA"/>
      </w:rPr>
    </w:lvl>
    <w:lvl w:ilvl="3" w:tplc="3B36D506">
      <w:numFmt w:val="bullet"/>
      <w:lvlText w:val="•"/>
      <w:lvlJc w:val="left"/>
      <w:pPr>
        <w:ind w:left="2887" w:hanging="351"/>
      </w:pPr>
      <w:rPr>
        <w:rFonts w:hint="default"/>
        <w:lang w:val="hr-HR" w:eastAsia="en-US" w:bidi="ar-SA"/>
      </w:rPr>
    </w:lvl>
    <w:lvl w:ilvl="4" w:tplc="CA02368E">
      <w:numFmt w:val="bullet"/>
      <w:lvlText w:val="•"/>
      <w:lvlJc w:val="left"/>
      <w:pPr>
        <w:ind w:left="3810" w:hanging="351"/>
      </w:pPr>
      <w:rPr>
        <w:rFonts w:hint="default"/>
        <w:lang w:val="hr-HR" w:eastAsia="en-US" w:bidi="ar-SA"/>
      </w:rPr>
    </w:lvl>
    <w:lvl w:ilvl="5" w:tplc="73DC1ACC">
      <w:numFmt w:val="bullet"/>
      <w:lvlText w:val="•"/>
      <w:lvlJc w:val="left"/>
      <w:pPr>
        <w:ind w:left="4733" w:hanging="351"/>
      </w:pPr>
      <w:rPr>
        <w:rFonts w:hint="default"/>
        <w:lang w:val="hr-HR" w:eastAsia="en-US" w:bidi="ar-SA"/>
      </w:rPr>
    </w:lvl>
    <w:lvl w:ilvl="6" w:tplc="519A0F36">
      <w:numFmt w:val="bullet"/>
      <w:lvlText w:val="•"/>
      <w:lvlJc w:val="left"/>
      <w:pPr>
        <w:ind w:left="5655" w:hanging="351"/>
      </w:pPr>
      <w:rPr>
        <w:rFonts w:hint="default"/>
        <w:lang w:val="hr-HR" w:eastAsia="en-US" w:bidi="ar-SA"/>
      </w:rPr>
    </w:lvl>
    <w:lvl w:ilvl="7" w:tplc="03D08B90">
      <w:numFmt w:val="bullet"/>
      <w:lvlText w:val="•"/>
      <w:lvlJc w:val="left"/>
      <w:pPr>
        <w:ind w:left="6578" w:hanging="351"/>
      </w:pPr>
      <w:rPr>
        <w:rFonts w:hint="default"/>
        <w:lang w:val="hr-HR" w:eastAsia="en-US" w:bidi="ar-SA"/>
      </w:rPr>
    </w:lvl>
    <w:lvl w:ilvl="8" w:tplc="936E8D4A">
      <w:numFmt w:val="bullet"/>
      <w:lvlText w:val="•"/>
      <w:lvlJc w:val="left"/>
      <w:pPr>
        <w:ind w:left="7501" w:hanging="351"/>
      </w:pPr>
      <w:rPr>
        <w:rFonts w:hint="default"/>
        <w:lang w:val="hr-HR" w:eastAsia="en-US" w:bidi="ar-SA"/>
      </w:rPr>
    </w:lvl>
  </w:abstractNum>
  <w:abstractNum w:abstractNumId="12">
    <w:nsid w:val="0A6E4D8A"/>
    <w:multiLevelType w:val="hybridMultilevel"/>
    <w:tmpl w:val="8C145EFC"/>
    <w:lvl w:ilvl="0" w:tplc="AE8E1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14A242C6"/>
    <w:multiLevelType w:val="hybridMultilevel"/>
    <w:tmpl w:val="111802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4E30A2"/>
    <w:multiLevelType w:val="multilevel"/>
    <w:tmpl w:val="0A5E22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2BE6786"/>
    <w:multiLevelType w:val="hybridMultilevel"/>
    <w:tmpl w:val="E7B6CABC"/>
    <w:lvl w:ilvl="0" w:tplc="23DE6A4C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  <w:b w:val="false"/>
        <w:color w:val="auto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C344971"/>
    <w:multiLevelType w:val="multilevel"/>
    <w:tmpl w:val="71D80C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DEF3845"/>
    <w:multiLevelType w:val="hybridMultilevel"/>
    <w:tmpl w:val="15083322"/>
    <w:lvl w:ilvl="0" w:tplc="5770E0F8">
      <w:start w:val="10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EAF052B"/>
    <w:multiLevelType w:val="hybridMultilevel"/>
    <w:tmpl w:val="9AF8C6CC"/>
    <w:lvl w:ilvl="0" w:tplc="441693A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0686D9A"/>
    <w:multiLevelType w:val="hybridMultilevel"/>
    <w:tmpl w:val="C562EB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2C384E"/>
    <w:multiLevelType w:val="multilevel"/>
    <w:tmpl w:val="6C709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552398"/>
    <w:multiLevelType w:val="hybridMultilevel"/>
    <w:tmpl w:val="C33E9B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56BC7"/>
    <w:multiLevelType w:val="hybridMultilevel"/>
    <w:tmpl w:val="1E02BB12"/>
    <w:lvl w:ilvl="0" w:tplc="B1128D1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1181849"/>
    <w:multiLevelType w:val="hybridMultilevel"/>
    <w:tmpl w:val="6FF0D3D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36A2360"/>
    <w:multiLevelType w:val="hybridMultilevel"/>
    <w:tmpl w:val="6D780D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C55600"/>
    <w:multiLevelType w:val="hybridMultilevel"/>
    <w:tmpl w:val="4D8C85CE"/>
    <w:lvl w:ilvl="0" w:tplc="BF220B6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6C3A28D0"/>
    <w:multiLevelType w:val="hybridMultilevel"/>
    <w:tmpl w:val="5F000A14"/>
    <w:lvl w:ilvl="0" w:tplc="7F22AF2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12D0C85"/>
    <w:multiLevelType w:val="hybridMultilevel"/>
    <w:tmpl w:val="E0D629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B03D4A"/>
    <w:multiLevelType w:val="hybridMultilevel"/>
    <w:tmpl w:val="36ACBA18"/>
    <w:lvl w:ilvl="0" w:tplc="DD3E2BF8">
      <w:start w:val="19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80" w:hanging="360"/>
      </w:pPr>
    </w:lvl>
    <w:lvl w:ilvl="2" w:tplc="041A001B" w:tentative="true">
      <w:start w:val="1"/>
      <w:numFmt w:val="lowerRoman"/>
      <w:lvlText w:val="%3."/>
      <w:lvlJc w:val="right"/>
      <w:pPr>
        <w:ind w:left="2000" w:hanging="180"/>
      </w:pPr>
    </w:lvl>
    <w:lvl w:ilvl="3" w:tplc="041A000F" w:tentative="true">
      <w:start w:val="1"/>
      <w:numFmt w:val="decimal"/>
      <w:lvlText w:val="%4."/>
      <w:lvlJc w:val="left"/>
      <w:pPr>
        <w:ind w:left="2720" w:hanging="360"/>
      </w:pPr>
    </w:lvl>
    <w:lvl w:ilvl="4" w:tplc="041A0019" w:tentative="true">
      <w:start w:val="1"/>
      <w:numFmt w:val="lowerLetter"/>
      <w:lvlText w:val="%5."/>
      <w:lvlJc w:val="left"/>
      <w:pPr>
        <w:ind w:left="3440" w:hanging="360"/>
      </w:pPr>
    </w:lvl>
    <w:lvl w:ilvl="5" w:tplc="041A001B" w:tentative="true">
      <w:start w:val="1"/>
      <w:numFmt w:val="lowerRoman"/>
      <w:lvlText w:val="%6."/>
      <w:lvlJc w:val="right"/>
      <w:pPr>
        <w:ind w:left="4160" w:hanging="180"/>
      </w:pPr>
    </w:lvl>
    <w:lvl w:ilvl="6" w:tplc="041A000F" w:tentative="true">
      <w:start w:val="1"/>
      <w:numFmt w:val="decimal"/>
      <w:lvlText w:val="%7."/>
      <w:lvlJc w:val="left"/>
      <w:pPr>
        <w:ind w:left="4880" w:hanging="360"/>
      </w:pPr>
    </w:lvl>
    <w:lvl w:ilvl="7" w:tplc="041A0019" w:tentative="true">
      <w:start w:val="1"/>
      <w:numFmt w:val="lowerLetter"/>
      <w:lvlText w:val="%8."/>
      <w:lvlJc w:val="left"/>
      <w:pPr>
        <w:ind w:left="5600" w:hanging="360"/>
      </w:pPr>
    </w:lvl>
    <w:lvl w:ilvl="8" w:tplc="041A001B" w:tentative="true">
      <w:start w:val="1"/>
      <w:numFmt w:val="lowerRoman"/>
      <w:lvlText w:val="%9."/>
      <w:lvlJc w:val="right"/>
      <w:pPr>
        <w:ind w:left="6320" w:hanging="180"/>
      </w:pPr>
    </w:lvl>
  </w:abstractNum>
  <w:abstractNum w:abstractNumId="29">
    <w:nsid w:val="780E0E0A"/>
    <w:multiLevelType w:val="hybridMultilevel"/>
    <w:tmpl w:val="AC5857C4"/>
    <w:lvl w:ilvl="0" w:tplc="5D6C82FC">
      <w:start w:val="2"/>
      <w:numFmt w:val="upperRoman"/>
      <w:lvlText w:val="%1"/>
      <w:lvlJc w:val="left"/>
      <w:pPr>
        <w:ind w:left="116" w:hanging="235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hr-HR" w:eastAsia="en-US" w:bidi="ar-SA"/>
      </w:rPr>
    </w:lvl>
    <w:lvl w:ilvl="1" w:tplc="73C02D38">
      <w:numFmt w:val="bullet"/>
      <w:lvlText w:val="•"/>
      <w:lvlJc w:val="left"/>
      <w:pPr>
        <w:ind w:left="1042" w:hanging="235"/>
      </w:pPr>
      <w:rPr>
        <w:rFonts w:hint="default"/>
        <w:lang w:val="hr-HR" w:eastAsia="en-US" w:bidi="ar-SA"/>
      </w:rPr>
    </w:lvl>
    <w:lvl w:ilvl="2" w:tplc="3AAC4500">
      <w:numFmt w:val="bullet"/>
      <w:lvlText w:val="•"/>
      <w:lvlJc w:val="left"/>
      <w:pPr>
        <w:ind w:left="1965" w:hanging="235"/>
      </w:pPr>
      <w:rPr>
        <w:rFonts w:hint="default"/>
        <w:lang w:val="hr-HR" w:eastAsia="en-US" w:bidi="ar-SA"/>
      </w:rPr>
    </w:lvl>
    <w:lvl w:ilvl="3" w:tplc="7FD45050">
      <w:numFmt w:val="bullet"/>
      <w:lvlText w:val="•"/>
      <w:lvlJc w:val="left"/>
      <w:pPr>
        <w:ind w:left="2887" w:hanging="235"/>
      </w:pPr>
      <w:rPr>
        <w:rFonts w:hint="default"/>
        <w:lang w:val="hr-HR" w:eastAsia="en-US" w:bidi="ar-SA"/>
      </w:rPr>
    </w:lvl>
    <w:lvl w:ilvl="4" w:tplc="924E385E">
      <w:numFmt w:val="bullet"/>
      <w:lvlText w:val="•"/>
      <w:lvlJc w:val="left"/>
      <w:pPr>
        <w:ind w:left="3810" w:hanging="235"/>
      </w:pPr>
      <w:rPr>
        <w:rFonts w:hint="default"/>
        <w:lang w:val="hr-HR" w:eastAsia="en-US" w:bidi="ar-SA"/>
      </w:rPr>
    </w:lvl>
    <w:lvl w:ilvl="5" w:tplc="C3DEA15A">
      <w:numFmt w:val="bullet"/>
      <w:lvlText w:val="•"/>
      <w:lvlJc w:val="left"/>
      <w:pPr>
        <w:ind w:left="4733" w:hanging="235"/>
      </w:pPr>
      <w:rPr>
        <w:rFonts w:hint="default"/>
        <w:lang w:val="hr-HR" w:eastAsia="en-US" w:bidi="ar-SA"/>
      </w:rPr>
    </w:lvl>
    <w:lvl w:ilvl="6" w:tplc="8D50DCC4">
      <w:numFmt w:val="bullet"/>
      <w:lvlText w:val="•"/>
      <w:lvlJc w:val="left"/>
      <w:pPr>
        <w:ind w:left="5655" w:hanging="235"/>
      </w:pPr>
      <w:rPr>
        <w:rFonts w:hint="default"/>
        <w:lang w:val="hr-HR" w:eastAsia="en-US" w:bidi="ar-SA"/>
      </w:rPr>
    </w:lvl>
    <w:lvl w:ilvl="7" w:tplc="DABC173E">
      <w:numFmt w:val="bullet"/>
      <w:lvlText w:val="•"/>
      <w:lvlJc w:val="left"/>
      <w:pPr>
        <w:ind w:left="6578" w:hanging="235"/>
      </w:pPr>
      <w:rPr>
        <w:rFonts w:hint="default"/>
        <w:lang w:val="hr-HR" w:eastAsia="en-US" w:bidi="ar-SA"/>
      </w:rPr>
    </w:lvl>
    <w:lvl w:ilvl="8" w:tplc="EB1084B6">
      <w:numFmt w:val="bullet"/>
      <w:lvlText w:val="•"/>
      <w:lvlJc w:val="left"/>
      <w:pPr>
        <w:ind w:left="7501" w:hanging="235"/>
      </w:pPr>
      <w:rPr>
        <w:rFonts w:hint="default"/>
        <w:lang w:val="hr-HR" w:eastAsia="en-US" w:bidi="ar-SA"/>
      </w:rPr>
    </w:lvl>
  </w:abstractNum>
  <w:abstractNum w:abstractNumId="30">
    <w:nsid w:val="7E2D60B7"/>
    <w:multiLevelType w:val="hybridMultilevel"/>
    <w:tmpl w:val="D856E9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7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2"/>
  </w:num>
  <w:num w:numId="18">
    <w:abstractNumId w:val="26"/>
  </w:num>
  <w:num w:numId="19">
    <w:abstractNumId w:val="30"/>
  </w:num>
  <w:num w:numId="20">
    <w:abstractNumId w:val="11"/>
  </w:num>
  <w:num w:numId="21">
    <w:abstractNumId w:val="29"/>
  </w:num>
  <w:num w:numId="22">
    <w:abstractNumId w:val="14"/>
  </w:num>
  <w:num w:numId="23">
    <w:abstractNumId w:val="16"/>
  </w:num>
  <w:num w:numId="24">
    <w:abstractNumId w:val="21"/>
  </w:num>
  <w:num w:numId="25">
    <w:abstractNumId w:val="23"/>
  </w:num>
  <w:num w:numId="26">
    <w:abstractNumId w:val="28"/>
  </w:num>
  <w:num w:numId="27">
    <w:abstractNumId w:val="22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7C5"/>
    <w:rsid w:val="00000932"/>
    <w:rsid w:val="00002887"/>
    <w:rsid w:val="00002DA7"/>
    <w:rsid w:val="0000410F"/>
    <w:rsid w:val="00004872"/>
    <w:rsid w:val="00005458"/>
    <w:rsid w:val="000066C9"/>
    <w:rsid w:val="00010D37"/>
    <w:rsid w:val="0001119D"/>
    <w:rsid w:val="00013BD1"/>
    <w:rsid w:val="000143BF"/>
    <w:rsid w:val="0001489A"/>
    <w:rsid w:val="00014C7E"/>
    <w:rsid w:val="00016640"/>
    <w:rsid w:val="000169A8"/>
    <w:rsid w:val="00016C1C"/>
    <w:rsid w:val="00016CDB"/>
    <w:rsid w:val="00017DD9"/>
    <w:rsid w:val="00020851"/>
    <w:rsid w:val="00020E57"/>
    <w:rsid w:val="00021C35"/>
    <w:rsid w:val="00026AF0"/>
    <w:rsid w:val="0002743C"/>
    <w:rsid w:val="00027BAE"/>
    <w:rsid w:val="00027DB7"/>
    <w:rsid w:val="00027F50"/>
    <w:rsid w:val="000300D4"/>
    <w:rsid w:val="00030AB4"/>
    <w:rsid w:val="0003145B"/>
    <w:rsid w:val="000317EA"/>
    <w:rsid w:val="0003252E"/>
    <w:rsid w:val="00033829"/>
    <w:rsid w:val="0003384A"/>
    <w:rsid w:val="000363FD"/>
    <w:rsid w:val="000370AA"/>
    <w:rsid w:val="00037170"/>
    <w:rsid w:val="000404D0"/>
    <w:rsid w:val="00040F72"/>
    <w:rsid w:val="00041199"/>
    <w:rsid w:val="0004223C"/>
    <w:rsid w:val="0004342D"/>
    <w:rsid w:val="00043960"/>
    <w:rsid w:val="00044AA8"/>
    <w:rsid w:val="00044C32"/>
    <w:rsid w:val="0004542F"/>
    <w:rsid w:val="00046B00"/>
    <w:rsid w:val="00047577"/>
    <w:rsid w:val="00047CE1"/>
    <w:rsid w:val="00047EA8"/>
    <w:rsid w:val="0005080C"/>
    <w:rsid w:val="00052849"/>
    <w:rsid w:val="00052907"/>
    <w:rsid w:val="0005396D"/>
    <w:rsid w:val="00054F7D"/>
    <w:rsid w:val="0005567D"/>
    <w:rsid w:val="00055C40"/>
    <w:rsid w:val="00055E39"/>
    <w:rsid w:val="000572EC"/>
    <w:rsid w:val="00057DE1"/>
    <w:rsid w:val="00060CBC"/>
    <w:rsid w:val="00062F9A"/>
    <w:rsid w:val="000644ED"/>
    <w:rsid w:val="000657BD"/>
    <w:rsid w:val="0006631F"/>
    <w:rsid w:val="00070A6D"/>
    <w:rsid w:val="00070EFC"/>
    <w:rsid w:val="00071806"/>
    <w:rsid w:val="00072D98"/>
    <w:rsid w:val="000732C6"/>
    <w:rsid w:val="00073537"/>
    <w:rsid w:val="00073D09"/>
    <w:rsid w:val="000756D2"/>
    <w:rsid w:val="00075850"/>
    <w:rsid w:val="000770B1"/>
    <w:rsid w:val="00077334"/>
    <w:rsid w:val="00077399"/>
    <w:rsid w:val="000773AC"/>
    <w:rsid w:val="0008104D"/>
    <w:rsid w:val="000816D7"/>
    <w:rsid w:val="00081B68"/>
    <w:rsid w:val="000843FE"/>
    <w:rsid w:val="00085034"/>
    <w:rsid w:val="00085817"/>
    <w:rsid w:val="00087D57"/>
    <w:rsid w:val="00090286"/>
    <w:rsid w:val="0009128F"/>
    <w:rsid w:val="00091E1A"/>
    <w:rsid w:val="00092D0C"/>
    <w:rsid w:val="00092DDA"/>
    <w:rsid w:val="0009383B"/>
    <w:rsid w:val="00093895"/>
    <w:rsid w:val="00093A05"/>
    <w:rsid w:val="00093B93"/>
    <w:rsid w:val="00093F99"/>
    <w:rsid w:val="0009461C"/>
    <w:rsid w:val="00097479"/>
    <w:rsid w:val="00097C1B"/>
    <w:rsid w:val="000A0F8F"/>
    <w:rsid w:val="000A12DA"/>
    <w:rsid w:val="000A16EB"/>
    <w:rsid w:val="000A1BFF"/>
    <w:rsid w:val="000A209D"/>
    <w:rsid w:val="000A26A4"/>
    <w:rsid w:val="000A352D"/>
    <w:rsid w:val="000A3928"/>
    <w:rsid w:val="000A456E"/>
    <w:rsid w:val="000A4FAF"/>
    <w:rsid w:val="000A527B"/>
    <w:rsid w:val="000A58CF"/>
    <w:rsid w:val="000A604F"/>
    <w:rsid w:val="000A7A02"/>
    <w:rsid w:val="000B007E"/>
    <w:rsid w:val="000B0E9C"/>
    <w:rsid w:val="000B1613"/>
    <w:rsid w:val="000B3427"/>
    <w:rsid w:val="000B44FF"/>
    <w:rsid w:val="000B540C"/>
    <w:rsid w:val="000B62C3"/>
    <w:rsid w:val="000B7193"/>
    <w:rsid w:val="000B7B60"/>
    <w:rsid w:val="000C20F1"/>
    <w:rsid w:val="000C21A3"/>
    <w:rsid w:val="000C245F"/>
    <w:rsid w:val="000C250F"/>
    <w:rsid w:val="000C272E"/>
    <w:rsid w:val="000C2778"/>
    <w:rsid w:val="000C281F"/>
    <w:rsid w:val="000C37C0"/>
    <w:rsid w:val="000C40DD"/>
    <w:rsid w:val="000C42AA"/>
    <w:rsid w:val="000C520B"/>
    <w:rsid w:val="000C5DEE"/>
    <w:rsid w:val="000C6DC7"/>
    <w:rsid w:val="000C79CA"/>
    <w:rsid w:val="000D20C8"/>
    <w:rsid w:val="000D29D9"/>
    <w:rsid w:val="000D40A8"/>
    <w:rsid w:val="000D652B"/>
    <w:rsid w:val="000E0160"/>
    <w:rsid w:val="000E0A05"/>
    <w:rsid w:val="000E0CBD"/>
    <w:rsid w:val="000E17FE"/>
    <w:rsid w:val="000E30A1"/>
    <w:rsid w:val="000E414B"/>
    <w:rsid w:val="000E45BD"/>
    <w:rsid w:val="000E4A97"/>
    <w:rsid w:val="000E5474"/>
    <w:rsid w:val="000E547C"/>
    <w:rsid w:val="000E58B9"/>
    <w:rsid w:val="000E64ED"/>
    <w:rsid w:val="000E7D4E"/>
    <w:rsid w:val="000F0DA7"/>
    <w:rsid w:val="000F3795"/>
    <w:rsid w:val="000F4FFC"/>
    <w:rsid w:val="000F54D2"/>
    <w:rsid w:val="000F6AD4"/>
    <w:rsid w:val="000F7D54"/>
    <w:rsid w:val="001008E3"/>
    <w:rsid w:val="00100E59"/>
    <w:rsid w:val="00101E37"/>
    <w:rsid w:val="00103039"/>
    <w:rsid w:val="0010398A"/>
    <w:rsid w:val="00103C62"/>
    <w:rsid w:val="001042B2"/>
    <w:rsid w:val="00104CC8"/>
    <w:rsid w:val="00104E98"/>
    <w:rsid w:val="00105D5C"/>
    <w:rsid w:val="001063A0"/>
    <w:rsid w:val="00107099"/>
    <w:rsid w:val="00111495"/>
    <w:rsid w:val="001114F7"/>
    <w:rsid w:val="00112FEB"/>
    <w:rsid w:val="001139E7"/>
    <w:rsid w:val="001139FB"/>
    <w:rsid w:val="00114CAF"/>
    <w:rsid w:val="00115B86"/>
    <w:rsid w:val="0011639E"/>
    <w:rsid w:val="001175DF"/>
    <w:rsid w:val="0012040D"/>
    <w:rsid w:val="001212CA"/>
    <w:rsid w:val="00121E3D"/>
    <w:rsid w:val="00122005"/>
    <w:rsid w:val="001220B3"/>
    <w:rsid w:val="0012271C"/>
    <w:rsid w:val="00122B3F"/>
    <w:rsid w:val="00122C8D"/>
    <w:rsid w:val="00124E21"/>
    <w:rsid w:val="00125D76"/>
    <w:rsid w:val="00126B15"/>
    <w:rsid w:val="00130404"/>
    <w:rsid w:val="00130A9F"/>
    <w:rsid w:val="00130BC3"/>
    <w:rsid w:val="00131B45"/>
    <w:rsid w:val="0013215C"/>
    <w:rsid w:val="00132782"/>
    <w:rsid w:val="0013284B"/>
    <w:rsid w:val="00132AA5"/>
    <w:rsid w:val="00134283"/>
    <w:rsid w:val="0013478E"/>
    <w:rsid w:val="00135918"/>
    <w:rsid w:val="00136E27"/>
    <w:rsid w:val="00137942"/>
    <w:rsid w:val="00137B3D"/>
    <w:rsid w:val="00140097"/>
    <w:rsid w:val="00140910"/>
    <w:rsid w:val="001421A7"/>
    <w:rsid w:val="001422D7"/>
    <w:rsid w:val="001428AD"/>
    <w:rsid w:val="00142BA5"/>
    <w:rsid w:val="00142C0B"/>
    <w:rsid w:val="00143303"/>
    <w:rsid w:val="001436F8"/>
    <w:rsid w:val="00143DF4"/>
    <w:rsid w:val="00144C68"/>
    <w:rsid w:val="001451F8"/>
    <w:rsid w:val="00145E2D"/>
    <w:rsid w:val="0014634D"/>
    <w:rsid w:val="001466F7"/>
    <w:rsid w:val="001516A2"/>
    <w:rsid w:val="001517EE"/>
    <w:rsid w:val="00152D9E"/>
    <w:rsid w:val="001545EA"/>
    <w:rsid w:val="0015520C"/>
    <w:rsid w:val="001554D6"/>
    <w:rsid w:val="00156390"/>
    <w:rsid w:val="001571CD"/>
    <w:rsid w:val="001574BA"/>
    <w:rsid w:val="0016016C"/>
    <w:rsid w:val="00160633"/>
    <w:rsid w:val="00161A8C"/>
    <w:rsid w:val="0016222C"/>
    <w:rsid w:val="00163019"/>
    <w:rsid w:val="001637F8"/>
    <w:rsid w:val="00163D2A"/>
    <w:rsid w:val="00165984"/>
    <w:rsid w:val="00165F5F"/>
    <w:rsid w:val="00166E1E"/>
    <w:rsid w:val="00167021"/>
    <w:rsid w:val="001670D9"/>
    <w:rsid w:val="001678BB"/>
    <w:rsid w:val="001679A2"/>
    <w:rsid w:val="00167F24"/>
    <w:rsid w:val="00170156"/>
    <w:rsid w:val="001705C3"/>
    <w:rsid w:val="0017290A"/>
    <w:rsid w:val="00172AF7"/>
    <w:rsid w:val="00172F33"/>
    <w:rsid w:val="0017452E"/>
    <w:rsid w:val="00174DDB"/>
    <w:rsid w:val="00175A18"/>
    <w:rsid w:val="00176338"/>
    <w:rsid w:val="00176433"/>
    <w:rsid w:val="001774E9"/>
    <w:rsid w:val="00177898"/>
    <w:rsid w:val="0018041A"/>
    <w:rsid w:val="00180490"/>
    <w:rsid w:val="00180557"/>
    <w:rsid w:val="00180AA9"/>
    <w:rsid w:val="00181467"/>
    <w:rsid w:val="00181A0D"/>
    <w:rsid w:val="00181E04"/>
    <w:rsid w:val="00183674"/>
    <w:rsid w:val="00184B8F"/>
    <w:rsid w:val="00185975"/>
    <w:rsid w:val="0019050B"/>
    <w:rsid w:val="00190AA6"/>
    <w:rsid w:val="00190E1B"/>
    <w:rsid w:val="0019151D"/>
    <w:rsid w:val="00191D8D"/>
    <w:rsid w:val="001931A7"/>
    <w:rsid w:val="0019321D"/>
    <w:rsid w:val="0019669E"/>
    <w:rsid w:val="001969A7"/>
    <w:rsid w:val="00197139"/>
    <w:rsid w:val="0019752C"/>
    <w:rsid w:val="00197746"/>
    <w:rsid w:val="00197FF5"/>
    <w:rsid w:val="001A0170"/>
    <w:rsid w:val="001A054F"/>
    <w:rsid w:val="001A07DD"/>
    <w:rsid w:val="001A0D54"/>
    <w:rsid w:val="001A1585"/>
    <w:rsid w:val="001A198F"/>
    <w:rsid w:val="001A1D6D"/>
    <w:rsid w:val="001A2D62"/>
    <w:rsid w:val="001A316B"/>
    <w:rsid w:val="001A5536"/>
    <w:rsid w:val="001A5DF4"/>
    <w:rsid w:val="001A6201"/>
    <w:rsid w:val="001A6B8B"/>
    <w:rsid w:val="001B004A"/>
    <w:rsid w:val="001B076D"/>
    <w:rsid w:val="001B0DF0"/>
    <w:rsid w:val="001B0E56"/>
    <w:rsid w:val="001B1F19"/>
    <w:rsid w:val="001B2125"/>
    <w:rsid w:val="001B44EA"/>
    <w:rsid w:val="001B4CBB"/>
    <w:rsid w:val="001B7C31"/>
    <w:rsid w:val="001C283D"/>
    <w:rsid w:val="001C4693"/>
    <w:rsid w:val="001C5172"/>
    <w:rsid w:val="001C6F80"/>
    <w:rsid w:val="001C7F5B"/>
    <w:rsid w:val="001D096A"/>
    <w:rsid w:val="001D10C8"/>
    <w:rsid w:val="001D10FF"/>
    <w:rsid w:val="001D21B0"/>
    <w:rsid w:val="001D2BE1"/>
    <w:rsid w:val="001D33F9"/>
    <w:rsid w:val="001D4138"/>
    <w:rsid w:val="001D5C01"/>
    <w:rsid w:val="001D6B54"/>
    <w:rsid w:val="001D7047"/>
    <w:rsid w:val="001D726A"/>
    <w:rsid w:val="001D75B6"/>
    <w:rsid w:val="001E0CB7"/>
    <w:rsid w:val="001E0CD9"/>
    <w:rsid w:val="001E196B"/>
    <w:rsid w:val="001E1C05"/>
    <w:rsid w:val="001E1C8A"/>
    <w:rsid w:val="001E3CE9"/>
    <w:rsid w:val="001E4014"/>
    <w:rsid w:val="001E4C49"/>
    <w:rsid w:val="001E4D5E"/>
    <w:rsid w:val="001E71E7"/>
    <w:rsid w:val="001E747B"/>
    <w:rsid w:val="001E75FC"/>
    <w:rsid w:val="001F04CF"/>
    <w:rsid w:val="001F111A"/>
    <w:rsid w:val="001F133E"/>
    <w:rsid w:val="001F2ADD"/>
    <w:rsid w:val="001F2DAF"/>
    <w:rsid w:val="001F3265"/>
    <w:rsid w:val="001F3556"/>
    <w:rsid w:val="001F5627"/>
    <w:rsid w:val="001F591C"/>
    <w:rsid w:val="001F61E7"/>
    <w:rsid w:val="001F6345"/>
    <w:rsid w:val="001F6664"/>
    <w:rsid w:val="001F6EBC"/>
    <w:rsid w:val="001F7942"/>
    <w:rsid w:val="00201BE3"/>
    <w:rsid w:val="00203A98"/>
    <w:rsid w:val="00203CD5"/>
    <w:rsid w:val="00203D66"/>
    <w:rsid w:val="00204036"/>
    <w:rsid w:val="0020424A"/>
    <w:rsid w:val="0020455B"/>
    <w:rsid w:val="00205A98"/>
    <w:rsid w:val="00206C93"/>
    <w:rsid w:val="00207043"/>
    <w:rsid w:val="002075BF"/>
    <w:rsid w:val="00211053"/>
    <w:rsid w:val="00211E46"/>
    <w:rsid w:val="00211F2E"/>
    <w:rsid w:val="00212509"/>
    <w:rsid w:val="00212F71"/>
    <w:rsid w:val="002142C7"/>
    <w:rsid w:val="002153A0"/>
    <w:rsid w:val="00215E7D"/>
    <w:rsid w:val="0022025C"/>
    <w:rsid w:val="0022029C"/>
    <w:rsid w:val="0022031D"/>
    <w:rsid w:val="00220D29"/>
    <w:rsid w:val="00220F22"/>
    <w:rsid w:val="00220F94"/>
    <w:rsid w:val="002212D3"/>
    <w:rsid w:val="00221950"/>
    <w:rsid w:val="00221B06"/>
    <w:rsid w:val="00223C8E"/>
    <w:rsid w:val="00223DA0"/>
    <w:rsid w:val="00223E1E"/>
    <w:rsid w:val="00225AA9"/>
    <w:rsid w:val="00225EF9"/>
    <w:rsid w:val="00231374"/>
    <w:rsid w:val="00232CE2"/>
    <w:rsid w:val="002330F9"/>
    <w:rsid w:val="00233822"/>
    <w:rsid w:val="002342C6"/>
    <w:rsid w:val="0023464C"/>
    <w:rsid w:val="00234892"/>
    <w:rsid w:val="00235DE3"/>
    <w:rsid w:val="002369CF"/>
    <w:rsid w:val="00236BE5"/>
    <w:rsid w:val="00236E1D"/>
    <w:rsid w:val="002378D3"/>
    <w:rsid w:val="002409B1"/>
    <w:rsid w:val="002412CD"/>
    <w:rsid w:val="0024146F"/>
    <w:rsid w:val="0024152B"/>
    <w:rsid w:val="00242EF9"/>
    <w:rsid w:val="002436F8"/>
    <w:rsid w:val="00243E75"/>
    <w:rsid w:val="0024452F"/>
    <w:rsid w:val="002461D2"/>
    <w:rsid w:val="00247537"/>
    <w:rsid w:val="002517C1"/>
    <w:rsid w:val="00251F0D"/>
    <w:rsid w:val="002528D7"/>
    <w:rsid w:val="00252989"/>
    <w:rsid w:val="002533BC"/>
    <w:rsid w:val="00254BA5"/>
    <w:rsid w:val="00255E14"/>
    <w:rsid w:val="00255FEA"/>
    <w:rsid w:val="002562E7"/>
    <w:rsid w:val="00256B19"/>
    <w:rsid w:val="00260D7A"/>
    <w:rsid w:val="0026132E"/>
    <w:rsid w:val="002626D9"/>
    <w:rsid w:val="0026351D"/>
    <w:rsid w:val="00263E80"/>
    <w:rsid w:val="0026489A"/>
    <w:rsid w:val="00264D59"/>
    <w:rsid w:val="00264E8C"/>
    <w:rsid w:val="00265ECF"/>
    <w:rsid w:val="002661C7"/>
    <w:rsid w:val="00266231"/>
    <w:rsid w:val="0026710C"/>
    <w:rsid w:val="00270580"/>
    <w:rsid w:val="00270E2E"/>
    <w:rsid w:val="00271CF2"/>
    <w:rsid w:val="00271D00"/>
    <w:rsid w:val="0027455A"/>
    <w:rsid w:val="0027562A"/>
    <w:rsid w:val="00275B64"/>
    <w:rsid w:val="00275CB7"/>
    <w:rsid w:val="00276620"/>
    <w:rsid w:val="00276717"/>
    <w:rsid w:val="00276F34"/>
    <w:rsid w:val="0027769D"/>
    <w:rsid w:val="00280D3C"/>
    <w:rsid w:val="00282DB0"/>
    <w:rsid w:val="00283484"/>
    <w:rsid w:val="002858A6"/>
    <w:rsid w:val="00285AA5"/>
    <w:rsid w:val="00285E4D"/>
    <w:rsid w:val="002916F3"/>
    <w:rsid w:val="00291B9C"/>
    <w:rsid w:val="00291D8A"/>
    <w:rsid w:val="0029214C"/>
    <w:rsid w:val="00292685"/>
    <w:rsid w:val="0029332B"/>
    <w:rsid w:val="00293C30"/>
    <w:rsid w:val="0029452C"/>
    <w:rsid w:val="002951EB"/>
    <w:rsid w:val="002953EE"/>
    <w:rsid w:val="002966F8"/>
    <w:rsid w:val="00296C55"/>
    <w:rsid w:val="002A0075"/>
    <w:rsid w:val="002A0790"/>
    <w:rsid w:val="002A090F"/>
    <w:rsid w:val="002A141F"/>
    <w:rsid w:val="002A1603"/>
    <w:rsid w:val="002A18CB"/>
    <w:rsid w:val="002A2A8C"/>
    <w:rsid w:val="002A3AE3"/>
    <w:rsid w:val="002A47CC"/>
    <w:rsid w:val="002A66E0"/>
    <w:rsid w:val="002A67C3"/>
    <w:rsid w:val="002A6ECB"/>
    <w:rsid w:val="002B1221"/>
    <w:rsid w:val="002B247E"/>
    <w:rsid w:val="002B2CE2"/>
    <w:rsid w:val="002B6D3F"/>
    <w:rsid w:val="002C17FF"/>
    <w:rsid w:val="002C1AB3"/>
    <w:rsid w:val="002C21C0"/>
    <w:rsid w:val="002C227C"/>
    <w:rsid w:val="002C27BD"/>
    <w:rsid w:val="002C281A"/>
    <w:rsid w:val="002C2A8F"/>
    <w:rsid w:val="002C41C5"/>
    <w:rsid w:val="002C4729"/>
    <w:rsid w:val="002C4D4F"/>
    <w:rsid w:val="002C5115"/>
    <w:rsid w:val="002C5EB1"/>
    <w:rsid w:val="002C62A4"/>
    <w:rsid w:val="002C636F"/>
    <w:rsid w:val="002C7705"/>
    <w:rsid w:val="002C7DFE"/>
    <w:rsid w:val="002D04F1"/>
    <w:rsid w:val="002D09E1"/>
    <w:rsid w:val="002D19CC"/>
    <w:rsid w:val="002D3D64"/>
    <w:rsid w:val="002D3DBC"/>
    <w:rsid w:val="002D43E1"/>
    <w:rsid w:val="002D45E3"/>
    <w:rsid w:val="002D56BB"/>
    <w:rsid w:val="002D56CE"/>
    <w:rsid w:val="002D5759"/>
    <w:rsid w:val="002D576D"/>
    <w:rsid w:val="002D6278"/>
    <w:rsid w:val="002D6373"/>
    <w:rsid w:val="002E077D"/>
    <w:rsid w:val="002E143B"/>
    <w:rsid w:val="002E16F3"/>
    <w:rsid w:val="002E291A"/>
    <w:rsid w:val="002E48CE"/>
    <w:rsid w:val="002E5113"/>
    <w:rsid w:val="002E7F6F"/>
    <w:rsid w:val="002F13DA"/>
    <w:rsid w:val="002F1F07"/>
    <w:rsid w:val="002F21B5"/>
    <w:rsid w:val="002F23CA"/>
    <w:rsid w:val="002F4495"/>
    <w:rsid w:val="002F6528"/>
    <w:rsid w:val="002F6717"/>
    <w:rsid w:val="002F6B5F"/>
    <w:rsid w:val="00300810"/>
    <w:rsid w:val="0030209F"/>
    <w:rsid w:val="003023AC"/>
    <w:rsid w:val="003038B1"/>
    <w:rsid w:val="00304CCA"/>
    <w:rsid w:val="00304D76"/>
    <w:rsid w:val="00306B29"/>
    <w:rsid w:val="00307383"/>
    <w:rsid w:val="003078A8"/>
    <w:rsid w:val="003100B4"/>
    <w:rsid w:val="00310986"/>
    <w:rsid w:val="00311073"/>
    <w:rsid w:val="00313F98"/>
    <w:rsid w:val="0031563F"/>
    <w:rsid w:val="00315947"/>
    <w:rsid w:val="00316917"/>
    <w:rsid w:val="0031706A"/>
    <w:rsid w:val="00321641"/>
    <w:rsid w:val="00321928"/>
    <w:rsid w:val="00321A7D"/>
    <w:rsid w:val="00321D8C"/>
    <w:rsid w:val="00322EE3"/>
    <w:rsid w:val="00323643"/>
    <w:rsid w:val="00323D5A"/>
    <w:rsid w:val="003273D2"/>
    <w:rsid w:val="00327B99"/>
    <w:rsid w:val="00330468"/>
    <w:rsid w:val="00331A7E"/>
    <w:rsid w:val="00333E0F"/>
    <w:rsid w:val="00333FD9"/>
    <w:rsid w:val="00334FFA"/>
    <w:rsid w:val="003370F5"/>
    <w:rsid w:val="00337F93"/>
    <w:rsid w:val="00340E1C"/>
    <w:rsid w:val="00340E2C"/>
    <w:rsid w:val="00341A88"/>
    <w:rsid w:val="003420C3"/>
    <w:rsid w:val="00343489"/>
    <w:rsid w:val="0034382D"/>
    <w:rsid w:val="00343DB1"/>
    <w:rsid w:val="00343E51"/>
    <w:rsid w:val="00346D9B"/>
    <w:rsid w:val="00347D15"/>
    <w:rsid w:val="003500F1"/>
    <w:rsid w:val="00351696"/>
    <w:rsid w:val="00351E84"/>
    <w:rsid w:val="00354399"/>
    <w:rsid w:val="00355090"/>
    <w:rsid w:val="00357C53"/>
    <w:rsid w:val="00357F00"/>
    <w:rsid w:val="00360086"/>
    <w:rsid w:val="003613A1"/>
    <w:rsid w:val="003627BB"/>
    <w:rsid w:val="003629A1"/>
    <w:rsid w:val="003632A2"/>
    <w:rsid w:val="00363979"/>
    <w:rsid w:val="00363996"/>
    <w:rsid w:val="003643E1"/>
    <w:rsid w:val="00365DBD"/>
    <w:rsid w:val="00370302"/>
    <w:rsid w:val="00370928"/>
    <w:rsid w:val="00370F96"/>
    <w:rsid w:val="00371231"/>
    <w:rsid w:val="00371561"/>
    <w:rsid w:val="00371AC6"/>
    <w:rsid w:val="003722A0"/>
    <w:rsid w:val="003733EE"/>
    <w:rsid w:val="003742B5"/>
    <w:rsid w:val="00374C44"/>
    <w:rsid w:val="00375346"/>
    <w:rsid w:val="003753CF"/>
    <w:rsid w:val="00376DDE"/>
    <w:rsid w:val="0038031A"/>
    <w:rsid w:val="003807F5"/>
    <w:rsid w:val="00380E40"/>
    <w:rsid w:val="00381226"/>
    <w:rsid w:val="003833EB"/>
    <w:rsid w:val="00385C89"/>
    <w:rsid w:val="003871B3"/>
    <w:rsid w:val="00391115"/>
    <w:rsid w:val="003917FE"/>
    <w:rsid w:val="00391B0C"/>
    <w:rsid w:val="0039275C"/>
    <w:rsid w:val="00393E54"/>
    <w:rsid w:val="003949F1"/>
    <w:rsid w:val="0039528A"/>
    <w:rsid w:val="00395864"/>
    <w:rsid w:val="00395C53"/>
    <w:rsid w:val="00395DDA"/>
    <w:rsid w:val="00397357"/>
    <w:rsid w:val="003A19EC"/>
    <w:rsid w:val="003A3079"/>
    <w:rsid w:val="003A3681"/>
    <w:rsid w:val="003A394C"/>
    <w:rsid w:val="003A5601"/>
    <w:rsid w:val="003A62D2"/>
    <w:rsid w:val="003A6E47"/>
    <w:rsid w:val="003B06AF"/>
    <w:rsid w:val="003B0867"/>
    <w:rsid w:val="003B1415"/>
    <w:rsid w:val="003B2CAF"/>
    <w:rsid w:val="003B4186"/>
    <w:rsid w:val="003B5F58"/>
    <w:rsid w:val="003B6100"/>
    <w:rsid w:val="003B7710"/>
    <w:rsid w:val="003C08C6"/>
    <w:rsid w:val="003C0DFA"/>
    <w:rsid w:val="003C3808"/>
    <w:rsid w:val="003C3C26"/>
    <w:rsid w:val="003C466D"/>
    <w:rsid w:val="003C4D06"/>
    <w:rsid w:val="003C533C"/>
    <w:rsid w:val="003C6644"/>
    <w:rsid w:val="003C6695"/>
    <w:rsid w:val="003C7194"/>
    <w:rsid w:val="003C7835"/>
    <w:rsid w:val="003D01D8"/>
    <w:rsid w:val="003D07B1"/>
    <w:rsid w:val="003D101E"/>
    <w:rsid w:val="003D428B"/>
    <w:rsid w:val="003D4542"/>
    <w:rsid w:val="003D49AC"/>
    <w:rsid w:val="003D4CE7"/>
    <w:rsid w:val="003D55C9"/>
    <w:rsid w:val="003D58C4"/>
    <w:rsid w:val="003D65AF"/>
    <w:rsid w:val="003D6B57"/>
    <w:rsid w:val="003D6D95"/>
    <w:rsid w:val="003D770B"/>
    <w:rsid w:val="003D7AD6"/>
    <w:rsid w:val="003D7C13"/>
    <w:rsid w:val="003E08E5"/>
    <w:rsid w:val="003E1389"/>
    <w:rsid w:val="003E147C"/>
    <w:rsid w:val="003E1A5D"/>
    <w:rsid w:val="003E2D3C"/>
    <w:rsid w:val="003E432E"/>
    <w:rsid w:val="003E4C16"/>
    <w:rsid w:val="003E55EA"/>
    <w:rsid w:val="003E58D6"/>
    <w:rsid w:val="003E675B"/>
    <w:rsid w:val="003E7FB4"/>
    <w:rsid w:val="003F1608"/>
    <w:rsid w:val="003F5FA4"/>
    <w:rsid w:val="003F62CF"/>
    <w:rsid w:val="003F649B"/>
    <w:rsid w:val="003F6EA7"/>
    <w:rsid w:val="003F715F"/>
    <w:rsid w:val="004022A8"/>
    <w:rsid w:val="00402938"/>
    <w:rsid w:val="0040582E"/>
    <w:rsid w:val="00405A60"/>
    <w:rsid w:val="004064F8"/>
    <w:rsid w:val="0040713A"/>
    <w:rsid w:val="00410444"/>
    <w:rsid w:val="00411858"/>
    <w:rsid w:val="0041224F"/>
    <w:rsid w:val="00412939"/>
    <w:rsid w:val="00412A27"/>
    <w:rsid w:val="00412A5D"/>
    <w:rsid w:val="00413653"/>
    <w:rsid w:val="00414258"/>
    <w:rsid w:val="004144A7"/>
    <w:rsid w:val="00414FA2"/>
    <w:rsid w:val="00417275"/>
    <w:rsid w:val="00417E13"/>
    <w:rsid w:val="00417E45"/>
    <w:rsid w:val="00420A20"/>
    <w:rsid w:val="00421501"/>
    <w:rsid w:val="00421541"/>
    <w:rsid w:val="00421ACA"/>
    <w:rsid w:val="004235C4"/>
    <w:rsid w:val="00423736"/>
    <w:rsid w:val="00424B0C"/>
    <w:rsid w:val="004253F4"/>
    <w:rsid w:val="004266C7"/>
    <w:rsid w:val="00427592"/>
    <w:rsid w:val="004301F0"/>
    <w:rsid w:val="004311F1"/>
    <w:rsid w:val="00431DDE"/>
    <w:rsid w:val="00433EED"/>
    <w:rsid w:val="00433F81"/>
    <w:rsid w:val="00435257"/>
    <w:rsid w:val="00435710"/>
    <w:rsid w:val="0043585A"/>
    <w:rsid w:val="0043679D"/>
    <w:rsid w:val="004370B8"/>
    <w:rsid w:val="00437419"/>
    <w:rsid w:val="00437A7D"/>
    <w:rsid w:val="004402A3"/>
    <w:rsid w:val="00440545"/>
    <w:rsid w:val="00441FDF"/>
    <w:rsid w:val="0044206A"/>
    <w:rsid w:val="004454C0"/>
    <w:rsid w:val="00446838"/>
    <w:rsid w:val="00450A2C"/>
    <w:rsid w:val="00450E7F"/>
    <w:rsid w:val="00450E9B"/>
    <w:rsid w:val="00451DB7"/>
    <w:rsid w:val="00452229"/>
    <w:rsid w:val="00452462"/>
    <w:rsid w:val="0045364C"/>
    <w:rsid w:val="00455741"/>
    <w:rsid w:val="0046127A"/>
    <w:rsid w:val="0046164A"/>
    <w:rsid w:val="004627DC"/>
    <w:rsid w:val="00463FE6"/>
    <w:rsid w:val="00464FC0"/>
    <w:rsid w:val="00465182"/>
    <w:rsid w:val="00465526"/>
    <w:rsid w:val="0046562D"/>
    <w:rsid w:val="00465C58"/>
    <w:rsid w:val="00467729"/>
    <w:rsid w:val="004678C0"/>
    <w:rsid w:val="00471186"/>
    <w:rsid w:val="004715B2"/>
    <w:rsid w:val="00472198"/>
    <w:rsid w:val="0047277A"/>
    <w:rsid w:val="00472808"/>
    <w:rsid w:val="00473042"/>
    <w:rsid w:val="004738CE"/>
    <w:rsid w:val="004742B9"/>
    <w:rsid w:val="0047497D"/>
    <w:rsid w:val="00475BD5"/>
    <w:rsid w:val="00477183"/>
    <w:rsid w:val="0048018C"/>
    <w:rsid w:val="004806AD"/>
    <w:rsid w:val="00480E2C"/>
    <w:rsid w:val="0048127F"/>
    <w:rsid w:val="00481816"/>
    <w:rsid w:val="004818F9"/>
    <w:rsid w:val="00482E8C"/>
    <w:rsid w:val="00484C27"/>
    <w:rsid w:val="00485146"/>
    <w:rsid w:val="00485259"/>
    <w:rsid w:val="00485A28"/>
    <w:rsid w:val="00485B9F"/>
    <w:rsid w:val="00487A3C"/>
    <w:rsid w:val="00487B79"/>
    <w:rsid w:val="004909CE"/>
    <w:rsid w:val="0049150C"/>
    <w:rsid w:val="00491C52"/>
    <w:rsid w:val="004925F8"/>
    <w:rsid w:val="00493E5E"/>
    <w:rsid w:val="00494159"/>
    <w:rsid w:val="0049543B"/>
    <w:rsid w:val="004967FC"/>
    <w:rsid w:val="0049687C"/>
    <w:rsid w:val="00496A78"/>
    <w:rsid w:val="00497410"/>
    <w:rsid w:val="004974FF"/>
    <w:rsid w:val="004A0F00"/>
    <w:rsid w:val="004A0FA8"/>
    <w:rsid w:val="004A42F6"/>
    <w:rsid w:val="004A6BBF"/>
    <w:rsid w:val="004A77CB"/>
    <w:rsid w:val="004B2FD6"/>
    <w:rsid w:val="004B5F57"/>
    <w:rsid w:val="004B62D0"/>
    <w:rsid w:val="004B63E1"/>
    <w:rsid w:val="004B6645"/>
    <w:rsid w:val="004B6685"/>
    <w:rsid w:val="004B677D"/>
    <w:rsid w:val="004C036C"/>
    <w:rsid w:val="004C05B4"/>
    <w:rsid w:val="004C0CAE"/>
    <w:rsid w:val="004C16EA"/>
    <w:rsid w:val="004C191A"/>
    <w:rsid w:val="004C2D6A"/>
    <w:rsid w:val="004C2FFA"/>
    <w:rsid w:val="004C3897"/>
    <w:rsid w:val="004D09E1"/>
    <w:rsid w:val="004D224D"/>
    <w:rsid w:val="004D487B"/>
    <w:rsid w:val="004D5194"/>
    <w:rsid w:val="004D55B8"/>
    <w:rsid w:val="004D5669"/>
    <w:rsid w:val="004D6ADA"/>
    <w:rsid w:val="004E1BA3"/>
    <w:rsid w:val="004E2031"/>
    <w:rsid w:val="004E2A40"/>
    <w:rsid w:val="004E2E4F"/>
    <w:rsid w:val="004E3988"/>
    <w:rsid w:val="004E3FD6"/>
    <w:rsid w:val="004E4865"/>
    <w:rsid w:val="004E5065"/>
    <w:rsid w:val="004E6C76"/>
    <w:rsid w:val="004F0314"/>
    <w:rsid w:val="004F05BD"/>
    <w:rsid w:val="004F19F7"/>
    <w:rsid w:val="004F3341"/>
    <w:rsid w:val="004F4871"/>
    <w:rsid w:val="005000A0"/>
    <w:rsid w:val="00500BBD"/>
    <w:rsid w:val="005014DD"/>
    <w:rsid w:val="00502659"/>
    <w:rsid w:val="005027E2"/>
    <w:rsid w:val="0050311A"/>
    <w:rsid w:val="00504242"/>
    <w:rsid w:val="00504501"/>
    <w:rsid w:val="005047D7"/>
    <w:rsid w:val="00506325"/>
    <w:rsid w:val="0050666E"/>
    <w:rsid w:val="00507359"/>
    <w:rsid w:val="00507FE0"/>
    <w:rsid w:val="00507FF2"/>
    <w:rsid w:val="005104DF"/>
    <w:rsid w:val="0051171D"/>
    <w:rsid w:val="00511E8A"/>
    <w:rsid w:val="00511F51"/>
    <w:rsid w:val="00512E80"/>
    <w:rsid w:val="00513984"/>
    <w:rsid w:val="00514E0A"/>
    <w:rsid w:val="00515274"/>
    <w:rsid w:val="0051581E"/>
    <w:rsid w:val="005160C7"/>
    <w:rsid w:val="00516AFA"/>
    <w:rsid w:val="00516F76"/>
    <w:rsid w:val="00517616"/>
    <w:rsid w:val="0051763F"/>
    <w:rsid w:val="00521CA3"/>
    <w:rsid w:val="00522BD7"/>
    <w:rsid w:val="00522D77"/>
    <w:rsid w:val="005240E0"/>
    <w:rsid w:val="00524688"/>
    <w:rsid w:val="00525053"/>
    <w:rsid w:val="005304B5"/>
    <w:rsid w:val="00532146"/>
    <w:rsid w:val="005321FB"/>
    <w:rsid w:val="0053251F"/>
    <w:rsid w:val="00532FE9"/>
    <w:rsid w:val="00533A03"/>
    <w:rsid w:val="00533CB0"/>
    <w:rsid w:val="00533FE1"/>
    <w:rsid w:val="0053418F"/>
    <w:rsid w:val="00534967"/>
    <w:rsid w:val="00534A5B"/>
    <w:rsid w:val="00534E33"/>
    <w:rsid w:val="00534E89"/>
    <w:rsid w:val="00535928"/>
    <w:rsid w:val="005361F9"/>
    <w:rsid w:val="00537DBA"/>
    <w:rsid w:val="0054098A"/>
    <w:rsid w:val="0054121C"/>
    <w:rsid w:val="005416FD"/>
    <w:rsid w:val="0054203D"/>
    <w:rsid w:val="0054217A"/>
    <w:rsid w:val="00542955"/>
    <w:rsid w:val="00543DFA"/>
    <w:rsid w:val="00544912"/>
    <w:rsid w:val="0054719F"/>
    <w:rsid w:val="005472AC"/>
    <w:rsid w:val="00547A35"/>
    <w:rsid w:val="00547B39"/>
    <w:rsid w:val="0055097F"/>
    <w:rsid w:val="005516F3"/>
    <w:rsid w:val="00551AE1"/>
    <w:rsid w:val="00551B93"/>
    <w:rsid w:val="00552A19"/>
    <w:rsid w:val="0055624C"/>
    <w:rsid w:val="00557736"/>
    <w:rsid w:val="00557EEA"/>
    <w:rsid w:val="00563622"/>
    <w:rsid w:val="005636EC"/>
    <w:rsid w:val="005637AC"/>
    <w:rsid w:val="005666DB"/>
    <w:rsid w:val="00566A7A"/>
    <w:rsid w:val="005676F9"/>
    <w:rsid w:val="00571A73"/>
    <w:rsid w:val="005729B0"/>
    <w:rsid w:val="005736E0"/>
    <w:rsid w:val="00574801"/>
    <w:rsid w:val="00575E1B"/>
    <w:rsid w:val="00576D7C"/>
    <w:rsid w:val="0057717A"/>
    <w:rsid w:val="00577A06"/>
    <w:rsid w:val="00580183"/>
    <w:rsid w:val="005805A3"/>
    <w:rsid w:val="00581F23"/>
    <w:rsid w:val="005824BD"/>
    <w:rsid w:val="00584780"/>
    <w:rsid w:val="00584A3F"/>
    <w:rsid w:val="0058529F"/>
    <w:rsid w:val="00585A58"/>
    <w:rsid w:val="005864AA"/>
    <w:rsid w:val="005869E6"/>
    <w:rsid w:val="005872EB"/>
    <w:rsid w:val="00587648"/>
    <w:rsid w:val="00590523"/>
    <w:rsid w:val="00590A56"/>
    <w:rsid w:val="00590DCB"/>
    <w:rsid w:val="00591421"/>
    <w:rsid w:val="00592341"/>
    <w:rsid w:val="0059236A"/>
    <w:rsid w:val="0059387C"/>
    <w:rsid w:val="00594FA9"/>
    <w:rsid w:val="00595847"/>
    <w:rsid w:val="00596BE0"/>
    <w:rsid w:val="005A0CBE"/>
    <w:rsid w:val="005A1256"/>
    <w:rsid w:val="005A3E25"/>
    <w:rsid w:val="005A507A"/>
    <w:rsid w:val="005A524C"/>
    <w:rsid w:val="005A6108"/>
    <w:rsid w:val="005A7009"/>
    <w:rsid w:val="005A717F"/>
    <w:rsid w:val="005A76AE"/>
    <w:rsid w:val="005B05C6"/>
    <w:rsid w:val="005B0669"/>
    <w:rsid w:val="005B1354"/>
    <w:rsid w:val="005B28E4"/>
    <w:rsid w:val="005B403D"/>
    <w:rsid w:val="005B44EF"/>
    <w:rsid w:val="005B45F1"/>
    <w:rsid w:val="005B5835"/>
    <w:rsid w:val="005B5996"/>
    <w:rsid w:val="005B74C2"/>
    <w:rsid w:val="005B7E8E"/>
    <w:rsid w:val="005C076B"/>
    <w:rsid w:val="005C0DA7"/>
    <w:rsid w:val="005C0ED9"/>
    <w:rsid w:val="005C3558"/>
    <w:rsid w:val="005C3E6A"/>
    <w:rsid w:val="005C47D5"/>
    <w:rsid w:val="005C4DCC"/>
    <w:rsid w:val="005C7364"/>
    <w:rsid w:val="005C7434"/>
    <w:rsid w:val="005C7AA8"/>
    <w:rsid w:val="005D054A"/>
    <w:rsid w:val="005D0A17"/>
    <w:rsid w:val="005D0BAA"/>
    <w:rsid w:val="005D1376"/>
    <w:rsid w:val="005D141F"/>
    <w:rsid w:val="005D17A0"/>
    <w:rsid w:val="005D3BD3"/>
    <w:rsid w:val="005D423C"/>
    <w:rsid w:val="005D4549"/>
    <w:rsid w:val="005D5E94"/>
    <w:rsid w:val="005D69C6"/>
    <w:rsid w:val="005D7070"/>
    <w:rsid w:val="005D71E9"/>
    <w:rsid w:val="005D733B"/>
    <w:rsid w:val="005D74C4"/>
    <w:rsid w:val="005E06C3"/>
    <w:rsid w:val="005E0F73"/>
    <w:rsid w:val="005E4060"/>
    <w:rsid w:val="005E46CE"/>
    <w:rsid w:val="005E4806"/>
    <w:rsid w:val="005E4F6D"/>
    <w:rsid w:val="005E5A71"/>
    <w:rsid w:val="005E63F9"/>
    <w:rsid w:val="005E64E5"/>
    <w:rsid w:val="005E6858"/>
    <w:rsid w:val="005E6987"/>
    <w:rsid w:val="005E72C5"/>
    <w:rsid w:val="005E7429"/>
    <w:rsid w:val="005E7DEB"/>
    <w:rsid w:val="005F1403"/>
    <w:rsid w:val="005F16CE"/>
    <w:rsid w:val="005F1A44"/>
    <w:rsid w:val="005F33CD"/>
    <w:rsid w:val="005F35F2"/>
    <w:rsid w:val="005F6415"/>
    <w:rsid w:val="005F6865"/>
    <w:rsid w:val="006003E0"/>
    <w:rsid w:val="00600554"/>
    <w:rsid w:val="006016C6"/>
    <w:rsid w:val="00601B47"/>
    <w:rsid w:val="00602E35"/>
    <w:rsid w:val="00602F84"/>
    <w:rsid w:val="0060327F"/>
    <w:rsid w:val="00603ECA"/>
    <w:rsid w:val="006052EB"/>
    <w:rsid w:val="006054A2"/>
    <w:rsid w:val="006057DE"/>
    <w:rsid w:val="00606F01"/>
    <w:rsid w:val="00607E75"/>
    <w:rsid w:val="00610C86"/>
    <w:rsid w:val="00611476"/>
    <w:rsid w:val="00611634"/>
    <w:rsid w:val="00612C0D"/>
    <w:rsid w:val="006132AE"/>
    <w:rsid w:val="00615C47"/>
    <w:rsid w:val="006217A7"/>
    <w:rsid w:val="00622281"/>
    <w:rsid w:val="006222E0"/>
    <w:rsid w:val="00622E4B"/>
    <w:rsid w:val="006235FB"/>
    <w:rsid w:val="006247C1"/>
    <w:rsid w:val="00625168"/>
    <w:rsid w:val="00625F5D"/>
    <w:rsid w:val="0062661F"/>
    <w:rsid w:val="006307EB"/>
    <w:rsid w:val="00630E95"/>
    <w:rsid w:val="00632945"/>
    <w:rsid w:val="00632ECC"/>
    <w:rsid w:val="00633256"/>
    <w:rsid w:val="00633542"/>
    <w:rsid w:val="00633C6B"/>
    <w:rsid w:val="00633F42"/>
    <w:rsid w:val="006352BE"/>
    <w:rsid w:val="00635E38"/>
    <w:rsid w:val="0063612C"/>
    <w:rsid w:val="0063626E"/>
    <w:rsid w:val="0063659E"/>
    <w:rsid w:val="006365F1"/>
    <w:rsid w:val="00636AFC"/>
    <w:rsid w:val="00637FA2"/>
    <w:rsid w:val="00640E86"/>
    <w:rsid w:val="00641CD3"/>
    <w:rsid w:val="00641CEA"/>
    <w:rsid w:val="0064218C"/>
    <w:rsid w:val="006438C7"/>
    <w:rsid w:val="00643A21"/>
    <w:rsid w:val="00643B41"/>
    <w:rsid w:val="00645067"/>
    <w:rsid w:val="006455C6"/>
    <w:rsid w:val="0064703D"/>
    <w:rsid w:val="00647380"/>
    <w:rsid w:val="00650C40"/>
    <w:rsid w:val="0065136D"/>
    <w:rsid w:val="0065291B"/>
    <w:rsid w:val="00654FA7"/>
    <w:rsid w:val="0065590D"/>
    <w:rsid w:val="006566D9"/>
    <w:rsid w:val="00656CFD"/>
    <w:rsid w:val="006602D8"/>
    <w:rsid w:val="0066136D"/>
    <w:rsid w:val="00663A7B"/>
    <w:rsid w:val="006644C5"/>
    <w:rsid w:val="00664944"/>
    <w:rsid w:val="00664AFF"/>
    <w:rsid w:val="00664BE1"/>
    <w:rsid w:val="00664E7B"/>
    <w:rsid w:val="00667211"/>
    <w:rsid w:val="006712F9"/>
    <w:rsid w:val="00671379"/>
    <w:rsid w:val="0067234F"/>
    <w:rsid w:val="00672621"/>
    <w:rsid w:val="006733A4"/>
    <w:rsid w:val="00673A5B"/>
    <w:rsid w:val="0067508C"/>
    <w:rsid w:val="00675664"/>
    <w:rsid w:val="0067676D"/>
    <w:rsid w:val="00676F95"/>
    <w:rsid w:val="00680C99"/>
    <w:rsid w:val="006818CF"/>
    <w:rsid w:val="00681AEF"/>
    <w:rsid w:val="00681CE3"/>
    <w:rsid w:val="006820FA"/>
    <w:rsid w:val="00682226"/>
    <w:rsid w:val="00683BD0"/>
    <w:rsid w:val="00684822"/>
    <w:rsid w:val="006848A7"/>
    <w:rsid w:val="006863B5"/>
    <w:rsid w:val="0069010B"/>
    <w:rsid w:val="00690260"/>
    <w:rsid w:val="00690F92"/>
    <w:rsid w:val="00691CAB"/>
    <w:rsid w:val="00691FE7"/>
    <w:rsid w:val="00694777"/>
    <w:rsid w:val="006965E1"/>
    <w:rsid w:val="00696672"/>
    <w:rsid w:val="006968D4"/>
    <w:rsid w:val="0069733E"/>
    <w:rsid w:val="00697E97"/>
    <w:rsid w:val="006A0684"/>
    <w:rsid w:val="006A0CB0"/>
    <w:rsid w:val="006A17E6"/>
    <w:rsid w:val="006A3030"/>
    <w:rsid w:val="006A3BBF"/>
    <w:rsid w:val="006A459B"/>
    <w:rsid w:val="006A4875"/>
    <w:rsid w:val="006A56C2"/>
    <w:rsid w:val="006A6193"/>
    <w:rsid w:val="006A6DB8"/>
    <w:rsid w:val="006B08FC"/>
    <w:rsid w:val="006B104B"/>
    <w:rsid w:val="006B1B0F"/>
    <w:rsid w:val="006B1E5F"/>
    <w:rsid w:val="006B1EDB"/>
    <w:rsid w:val="006B2779"/>
    <w:rsid w:val="006B2EBF"/>
    <w:rsid w:val="006B382E"/>
    <w:rsid w:val="006B3BDF"/>
    <w:rsid w:val="006B3DCD"/>
    <w:rsid w:val="006B4235"/>
    <w:rsid w:val="006B5682"/>
    <w:rsid w:val="006B5D52"/>
    <w:rsid w:val="006B6A47"/>
    <w:rsid w:val="006B75A4"/>
    <w:rsid w:val="006B7EA3"/>
    <w:rsid w:val="006B7F82"/>
    <w:rsid w:val="006C0038"/>
    <w:rsid w:val="006C022E"/>
    <w:rsid w:val="006C03CC"/>
    <w:rsid w:val="006C0FBC"/>
    <w:rsid w:val="006C21A3"/>
    <w:rsid w:val="006C2C7E"/>
    <w:rsid w:val="006C361F"/>
    <w:rsid w:val="006C45C1"/>
    <w:rsid w:val="006C469A"/>
    <w:rsid w:val="006C4B80"/>
    <w:rsid w:val="006C5C41"/>
    <w:rsid w:val="006C6C11"/>
    <w:rsid w:val="006C7970"/>
    <w:rsid w:val="006D15A8"/>
    <w:rsid w:val="006D51C3"/>
    <w:rsid w:val="006D5F74"/>
    <w:rsid w:val="006D720B"/>
    <w:rsid w:val="006E0313"/>
    <w:rsid w:val="006E10A0"/>
    <w:rsid w:val="006E1984"/>
    <w:rsid w:val="006E2514"/>
    <w:rsid w:val="006E3013"/>
    <w:rsid w:val="006E4059"/>
    <w:rsid w:val="006E4601"/>
    <w:rsid w:val="006E5B93"/>
    <w:rsid w:val="006F0B3E"/>
    <w:rsid w:val="006F1689"/>
    <w:rsid w:val="006F3321"/>
    <w:rsid w:val="006F33B9"/>
    <w:rsid w:val="006F3E54"/>
    <w:rsid w:val="006F40A5"/>
    <w:rsid w:val="006F48A4"/>
    <w:rsid w:val="006F4F86"/>
    <w:rsid w:val="007005D2"/>
    <w:rsid w:val="007007C1"/>
    <w:rsid w:val="00701609"/>
    <w:rsid w:val="00701744"/>
    <w:rsid w:val="0070298D"/>
    <w:rsid w:val="00702C9D"/>
    <w:rsid w:val="00703166"/>
    <w:rsid w:val="00703FF4"/>
    <w:rsid w:val="00704E91"/>
    <w:rsid w:val="007054F0"/>
    <w:rsid w:val="007056C1"/>
    <w:rsid w:val="0070652F"/>
    <w:rsid w:val="00710083"/>
    <w:rsid w:val="00710798"/>
    <w:rsid w:val="00712856"/>
    <w:rsid w:val="00713626"/>
    <w:rsid w:val="00717675"/>
    <w:rsid w:val="00720B2C"/>
    <w:rsid w:val="007211EC"/>
    <w:rsid w:val="00721478"/>
    <w:rsid w:val="00724403"/>
    <w:rsid w:val="007247EF"/>
    <w:rsid w:val="00725641"/>
    <w:rsid w:val="007278EB"/>
    <w:rsid w:val="0073054D"/>
    <w:rsid w:val="007309D2"/>
    <w:rsid w:val="0073240B"/>
    <w:rsid w:val="00732448"/>
    <w:rsid w:val="00732E85"/>
    <w:rsid w:val="00734F7B"/>
    <w:rsid w:val="00737BCC"/>
    <w:rsid w:val="00741FA0"/>
    <w:rsid w:val="00742525"/>
    <w:rsid w:val="00742CD1"/>
    <w:rsid w:val="00743F57"/>
    <w:rsid w:val="00744AD7"/>
    <w:rsid w:val="00744E77"/>
    <w:rsid w:val="0074518F"/>
    <w:rsid w:val="00745452"/>
    <w:rsid w:val="00746882"/>
    <w:rsid w:val="00746E86"/>
    <w:rsid w:val="0074711B"/>
    <w:rsid w:val="00750480"/>
    <w:rsid w:val="007504C4"/>
    <w:rsid w:val="007505F1"/>
    <w:rsid w:val="00751FE7"/>
    <w:rsid w:val="007525C8"/>
    <w:rsid w:val="007527F8"/>
    <w:rsid w:val="007529A4"/>
    <w:rsid w:val="007531AE"/>
    <w:rsid w:val="007541AF"/>
    <w:rsid w:val="007552DA"/>
    <w:rsid w:val="00755421"/>
    <w:rsid w:val="007577F2"/>
    <w:rsid w:val="00757D03"/>
    <w:rsid w:val="00757DEA"/>
    <w:rsid w:val="00760821"/>
    <w:rsid w:val="00762C14"/>
    <w:rsid w:val="00763845"/>
    <w:rsid w:val="00763B8D"/>
    <w:rsid w:val="0076570F"/>
    <w:rsid w:val="00766E70"/>
    <w:rsid w:val="00766EBF"/>
    <w:rsid w:val="00766F5B"/>
    <w:rsid w:val="00767034"/>
    <w:rsid w:val="00767511"/>
    <w:rsid w:val="00767979"/>
    <w:rsid w:val="0077050E"/>
    <w:rsid w:val="0077074F"/>
    <w:rsid w:val="00770F69"/>
    <w:rsid w:val="007724E9"/>
    <w:rsid w:val="00773F01"/>
    <w:rsid w:val="00774FDE"/>
    <w:rsid w:val="00775B71"/>
    <w:rsid w:val="00776786"/>
    <w:rsid w:val="00776B57"/>
    <w:rsid w:val="00776E62"/>
    <w:rsid w:val="00777A26"/>
    <w:rsid w:val="00777EC5"/>
    <w:rsid w:val="00780629"/>
    <w:rsid w:val="007809FA"/>
    <w:rsid w:val="007821F7"/>
    <w:rsid w:val="00783E1E"/>
    <w:rsid w:val="0078463D"/>
    <w:rsid w:val="00785EF9"/>
    <w:rsid w:val="00785F7E"/>
    <w:rsid w:val="00787485"/>
    <w:rsid w:val="00790C79"/>
    <w:rsid w:val="007915C1"/>
    <w:rsid w:val="00791661"/>
    <w:rsid w:val="00791F91"/>
    <w:rsid w:val="007923F6"/>
    <w:rsid w:val="007928FD"/>
    <w:rsid w:val="0079340F"/>
    <w:rsid w:val="0079349A"/>
    <w:rsid w:val="0079554F"/>
    <w:rsid w:val="007A0810"/>
    <w:rsid w:val="007A09AC"/>
    <w:rsid w:val="007A1783"/>
    <w:rsid w:val="007A213F"/>
    <w:rsid w:val="007A22A0"/>
    <w:rsid w:val="007A2736"/>
    <w:rsid w:val="007A306E"/>
    <w:rsid w:val="007A337F"/>
    <w:rsid w:val="007A3928"/>
    <w:rsid w:val="007A581E"/>
    <w:rsid w:val="007A5D1F"/>
    <w:rsid w:val="007A651B"/>
    <w:rsid w:val="007A7DFA"/>
    <w:rsid w:val="007B08F7"/>
    <w:rsid w:val="007B34D4"/>
    <w:rsid w:val="007B3613"/>
    <w:rsid w:val="007B3716"/>
    <w:rsid w:val="007B3E3B"/>
    <w:rsid w:val="007B495F"/>
    <w:rsid w:val="007B4A27"/>
    <w:rsid w:val="007B50FD"/>
    <w:rsid w:val="007B604D"/>
    <w:rsid w:val="007B61CB"/>
    <w:rsid w:val="007C000F"/>
    <w:rsid w:val="007C0A4C"/>
    <w:rsid w:val="007C1241"/>
    <w:rsid w:val="007C13A3"/>
    <w:rsid w:val="007C142F"/>
    <w:rsid w:val="007C2C15"/>
    <w:rsid w:val="007C39D8"/>
    <w:rsid w:val="007C434E"/>
    <w:rsid w:val="007C440C"/>
    <w:rsid w:val="007C4509"/>
    <w:rsid w:val="007C586E"/>
    <w:rsid w:val="007C5AB6"/>
    <w:rsid w:val="007C62BF"/>
    <w:rsid w:val="007C66D5"/>
    <w:rsid w:val="007C715F"/>
    <w:rsid w:val="007C71D9"/>
    <w:rsid w:val="007D06F8"/>
    <w:rsid w:val="007D0E98"/>
    <w:rsid w:val="007D1770"/>
    <w:rsid w:val="007D224C"/>
    <w:rsid w:val="007D32A9"/>
    <w:rsid w:val="007D3876"/>
    <w:rsid w:val="007D477E"/>
    <w:rsid w:val="007D4801"/>
    <w:rsid w:val="007D4A6C"/>
    <w:rsid w:val="007D5532"/>
    <w:rsid w:val="007D5D31"/>
    <w:rsid w:val="007E0ECA"/>
    <w:rsid w:val="007E1502"/>
    <w:rsid w:val="007E2B1D"/>
    <w:rsid w:val="007E7EF8"/>
    <w:rsid w:val="007E7FE4"/>
    <w:rsid w:val="007F07A1"/>
    <w:rsid w:val="007F0924"/>
    <w:rsid w:val="007F0A48"/>
    <w:rsid w:val="007F1271"/>
    <w:rsid w:val="007F1960"/>
    <w:rsid w:val="007F19A2"/>
    <w:rsid w:val="007F2066"/>
    <w:rsid w:val="007F21A8"/>
    <w:rsid w:val="007F2B85"/>
    <w:rsid w:val="007F3C1E"/>
    <w:rsid w:val="007F47BC"/>
    <w:rsid w:val="007F530D"/>
    <w:rsid w:val="007F5322"/>
    <w:rsid w:val="007F560E"/>
    <w:rsid w:val="007F5D07"/>
    <w:rsid w:val="007F6EA3"/>
    <w:rsid w:val="007F7326"/>
    <w:rsid w:val="007F7905"/>
    <w:rsid w:val="007F7D01"/>
    <w:rsid w:val="00800DC5"/>
    <w:rsid w:val="00800EEB"/>
    <w:rsid w:val="00800F26"/>
    <w:rsid w:val="00801BD7"/>
    <w:rsid w:val="00802303"/>
    <w:rsid w:val="00802334"/>
    <w:rsid w:val="00802993"/>
    <w:rsid w:val="00802D89"/>
    <w:rsid w:val="0080310D"/>
    <w:rsid w:val="00803225"/>
    <w:rsid w:val="00803486"/>
    <w:rsid w:val="00804C2E"/>
    <w:rsid w:val="00804C8F"/>
    <w:rsid w:val="008064FA"/>
    <w:rsid w:val="0080666F"/>
    <w:rsid w:val="008068AD"/>
    <w:rsid w:val="00807E05"/>
    <w:rsid w:val="008124FD"/>
    <w:rsid w:val="00812F13"/>
    <w:rsid w:val="008131C4"/>
    <w:rsid w:val="0081406D"/>
    <w:rsid w:val="00814B72"/>
    <w:rsid w:val="00814EE0"/>
    <w:rsid w:val="008152FB"/>
    <w:rsid w:val="008154E0"/>
    <w:rsid w:val="008172C2"/>
    <w:rsid w:val="00817AD7"/>
    <w:rsid w:val="00820213"/>
    <w:rsid w:val="00820B99"/>
    <w:rsid w:val="00820E54"/>
    <w:rsid w:val="00822777"/>
    <w:rsid w:val="0082367F"/>
    <w:rsid w:val="00823C35"/>
    <w:rsid w:val="00824639"/>
    <w:rsid w:val="00825E0D"/>
    <w:rsid w:val="00825F1C"/>
    <w:rsid w:val="00827C89"/>
    <w:rsid w:val="008373CF"/>
    <w:rsid w:val="00837BCF"/>
    <w:rsid w:val="00840126"/>
    <w:rsid w:val="00840656"/>
    <w:rsid w:val="00840935"/>
    <w:rsid w:val="00842030"/>
    <w:rsid w:val="0084212D"/>
    <w:rsid w:val="0084277D"/>
    <w:rsid w:val="00844F47"/>
    <w:rsid w:val="0084503D"/>
    <w:rsid w:val="00845777"/>
    <w:rsid w:val="00846264"/>
    <w:rsid w:val="00846694"/>
    <w:rsid w:val="0084682E"/>
    <w:rsid w:val="0084716B"/>
    <w:rsid w:val="00847421"/>
    <w:rsid w:val="00851FA8"/>
    <w:rsid w:val="008531EC"/>
    <w:rsid w:val="00853AAF"/>
    <w:rsid w:val="008540CF"/>
    <w:rsid w:val="008541B4"/>
    <w:rsid w:val="0085445B"/>
    <w:rsid w:val="00854684"/>
    <w:rsid w:val="00860CA3"/>
    <w:rsid w:val="00861753"/>
    <w:rsid w:val="00861872"/>
    <w:rsid w:val="00864179"/>
    <w:rsid w:val="008641BD"/>
    <w:rsid w:val="00864254"/>
    <w:rsid w:val="0086490D"/>
    <w:rsid w:val="00865248"/>
    <w:rsid w:val="00865AE4"/>
    <w:rsid w:val="00866FEA"/>
    <w:rsid w:val="008676EE"/>
    <w:rsid w:val="00871414"/>
    <w:rsid w:val="008727F4"/>
    <w:rsid w:val="008730BC"/>
    <w:rsid w:val="008737C5"/>
    <w:rsid w:val="00875328"/>
    <w:rsid w:val="00875BBF"/>
    <w:rsid w:val="00875F6F"/>
    <w:rsid w:val="00876BCC"/>
    <w:rsid w:val="0087700C"/>
    <w:rsid w:val="008776C0"/>
    <w:rsid w:val="00880EE1"/>
    <w:rsid w:val="0088159B"/>
    <w:rsid w:val="0088236B"/>
    <w:rsid w:val="008829C4"/>
    <w:rsid w:val="008834B6"/>
    <w:rsid w:val="008836D4"/>
    <w:rsid w:val="00884061"/>
    <w:rsid w:val="008844EB"/>
    <w:rsid w:val="00884C7D"/>
    <w:rsid w:val="0088541C"/>
    <w:rsid w:val="00886180"/>
    <w:rsid w:val="008862F9"/>
    <w:rsid w:val="00886D6A"/>
    <w:rsid w:val="0089188C"/>
    <w:rsid w:val="00891D87"/>
    <w:rsid w:val="00891E3D"/>
    <w:rsid w:val="00892D8C"/>
    <w:rsid w:val="00892F8D"/>
    <w:rsid w:val="00893034"/>
    <w:rsid w:val="008934E3"/>
    <w:rsid w:val="00894058"/>
    <w:rsid w:val="008949F3"/>
    <w:rsid w:val="00894CD4"/>
    <w:rsid w:val="00895D72"/>
    <w:rsid w:val="0089624E"/>
    <w:rsid w:val="0089632B"/>
    <w:rsid w:val="0089654C"/>
    <w:rsid w:val="008978FF"/>
    <w:rsid w:val="00897985"/>
    <w:rsid w:val="008979D3"/>
    <w:rsid w:val="008A1359"/>
    <w:rsid w:val="008A2460"/>
    <w:rsid w:val="008A2E67"/>
    <w:rsid w:val="008A3290"/>
    <w:rsid w:val="008A433C"/>
    <w:rsid w:val="008A48EF"/>
    <w:rsid w:val="008A4C15"/>
    <w:rsid w:val="008A5A04"/>
    <w:rsid w:val="008A6B3B"/>
    <w:rsid w:val="008A7474"/>
    <w:rsid w:val="008A7D5B"/>
    <w:rsid w:val="008A7EDA"/>
    <w:rsid w:val="008B009A"/>
    <w:rsid w:val="008B0600"/>
    <w:rsid w:val="008B1366"/>
    <w:rsid w:val="008B21B2"/>
    <w:rsid w:val="008B3022"/>
    <w:rsid w:val="008B43C1"/>
    <w:rsid w:val="008B4418"/>
    <w:rsid w:val="008B537A"/>
    <w:rsid w:val="008B5424"/>
    <w:rsid w:val="008B561E"/>
    <w:rsid w:val="008B5C8B"/>
    <w:rsid w:val="008B61E3"/>
    <w:rsid w:val="008B63C0"/>
    <w:rsid w:val="008B6E95"/>
    <w:rsid w:val="008C05BD"/>
    <w:rsid w:val="008C082E"/>
    <w:rsid w:val="008C0E54"/>
    <w:rsid w:val="008C1811"/>
    <w:rsid w:val="008C2021"/>
    <w:rsid w:val="008C20B0"/>
    <w:rsid w:val="008C39C0"/>
    <w:rsid w:val="008C4019"/>
    <w:rsid w:val="008C44FB"/>
    <w:rsid w:val="008C49FC"/>
    <w:rsid w:val="008C4E52"/>
    <w:rsid w:val="008C67EE"/>
    <w:rsid w:val="008C7348"/>
    <w:rsid w:val="008D0474"/>
    <w:rsid w:val="008D05A7"/>
    <w:rsid w:val="008D0F4D"/>
    <w:rsid w:val="008D110F"/>
    <w:rsid w:val="008D16E5"/>
    <w:rsid w:val="008D25A5"/>
    <w:rsid w:val="008D3761"/>
    <w:rsid w:val="008D4973"/>
    <w:rsid w:val="008D5139"/>
    <w:rsid w:val="008D54ED"/>
    <w:rsid w:val="008D6331"/>
    <w:rsid w:val="008D6B42"/>
    <w:rsid w:val="008D6DA3"/>
    <w:rsid w:val="008E0D3E"/>
    <w:rsid w:val="008E13F6"/>
    <w:rsid w:val="008E1811"/>
    <w:rsid w:val="008E1907"/>
    <w:rsid w:val="008E325B"/>
    <w:rsid w:val="008E327B"/>
    <w:rsid w:val="008E3C0C"/>
    <w:rsid w:val="008E4C76"/>
    <w:rsid w:val="008E5081"/>
    <w:rsid w:val="008E6C90"/>
    <w:rsid w:val="008E7811"/>
    <w:rsid w:val="008F17FD"/>
    <w:rsid w:val="008F3203"/>
    <w:rsid w:val="008F36EA"/>
    <w:rsid w:val="008F394F"/>
    <w:rsid w:val="008F4FF1"/>
    <w:rsid w:val="008F5D5F"/>
    <w:rsid w:val="008F7D51"/>
    <w:rsid w:val="009001D6"/>
    <w:rsid w:val="00901062"/>
    <w:rsid w:val="00901359"/>
    <w:rsid w:val="00901CDF"/>
    <w:rsid w:val="009028BA"/>
    <w:rsid w:val="009028FD"/>
    <w:rsid w:val="00902DA0"/>
    <w:rsid w:val="00903014"/>
    <w:rsid w:val="009032F1"/>
    <w:rsid w:val="00903360"/>
    <w:rsid w:val="00903CCB"/>
    <w:rsid w:val="00905757"/>
    <w:rsid w:val="009067B0"/>
    <w:rsid w:val="00907757"/>
    <w:rsid w:val="00907DC5"/>
    <w:rsid w:val="00910A1B"/>
    <w:rsid w:val="00910C0A"/>
    <w:rsid w:val="0091189D"/>
    <w:rsid w:val="00911CF8"/>
    <w:rsid w:val="00911D0B"/>
    <w:rsid w:val="00912943"/>
    <w:rsid w:val="00912AF2"/>
    <w:rsid w:val="00913046"/>
    <w:rsid w:val="009141DA"/>
    <w:rsid w:val="0091459C"/>
    <w:rsid w:val="00915903"/>
    <w:rsid w:val="00916274"/>
    <w:rsid w:val="009166B4"/>
    <w:rsid w:val="00917A0D"/>
    <w:rsid w:val="00917D7D"/>
    <w:rsid w:val="009200A7"/>
    <w:rsid w:val="009207FD"/>
    <w:rsid w:val="00920C89"/>
    <w:rsid w:val="00921608"/>
    <w:rsid w:val="00921B23"/>
    <w:rsid w:val="00921D31"/>
    <w:rsid w:val="0092358A"/>
    <w:rsid w:val="009258BD"/>
    <w:rsid w:val="009259AB"/>
    <w:rsid w:val="00925A52"/>
    <w:rsid w:val="009302D8"/>
    <w:rsid w:val="00930A75"/>
    <w:rsid w:val="00931464"/>
    <w:rsid w:val="009323D0"/>
    <w:rsid w:val="0093325C"/>
    <w:rsid w:val="009341FD"/>
    <w:rsid w:val="00934C43"/>
    <w:rsid w:val="00934E4D"/>
    <w:rsid w:val="00934F39"/>
    <w:rsid w:val="00934FBC"/>
    <w:rsid w:val="00936511"/>
    <w:rsid w:val="00936AD2"/>
    <w:rsid w:val="009400F0"/>
    <w:rsid w:val="00940979"/>
    <w:rsid w:val="00942C70"/>
    <w:rsid w:val="00942CE8"/>
    <w:rsid w:val="009443DA"/>
    <w:rsid w:val="009448F2"/>
    <w:rsid w:val="00946819"/>
    <w:rsid w:val="009476A6"/>
    <w:rsid w:val="00947856"/>
    <w:rsid w:val="0095063A"/>
    <w:rsid w:val="00950EA3"/>
    <w:rsid w:val="00952F25"/>
    <w:rsid w:val="00953317"/>
    <w:rsid w:val="00954D15"/>
    <w:rsid w:val="0095622F"/>
    <w:rsid w:val="00957CEF"/>
    <w:rsid w:val="009600FE"/>
    <w:rsid w:val="00962C5A"/>
    <w:rsid w:val="009631BF"/>
    <w:rsid w:val="009632E4"/>
    <w:rsid w:val="00963EFD"/>
    <w:rsid w:val="009648D5"/>
    <w:rsid w:val="00964925"/>
    <w:rsid w:val="00965673"/>
    <w:rsid w:val="009666CB"/>
    <w:rsid w:val="00966CB6"/>
    <w:rsid w:val="00971B98"/>
    <w:rsid w:val="00974AE4"/>
    <w:rsid w:val="00974B3A"/>
    <w:rsid w:val="00975BBA"/>
    <w:rsid w:val="009775D0"/>
    <w:rsid w:val="00977DC2"/>
    <w:rsid w:val="00980AD7"/>
    <w:rsid w:val="009811A4"/>
    <w:rsid w:val="00981671"/>
    <w:rsid w:val="0098216D"/>
    <w:rsid w:val="00982548"/>
    <w:rsid w:val="00982CA5"/>
    <w:rsid w:val="00983676"/>
    <w:rsid w:val="00985CE3"/>
    <w:rsid w:val="00985F11"/>
    <w:rsid w:val="00986869"/>
    <w:rsid w:val="0099066D"/>
    <w:rsid w:val="009909D7"/>
    <w:rsid w:val="00990E87"/>
    <w:rsid w:val="00991490"/>
    <w:rsid w:val="00991B24"/>
    <w:rsid w:val="00991C94"/>
    <w:rsid w:val="00993089"/>
    <w:rsid w:val="00994095"/>
    <w:rsid w:val="00994DCA"/>
    <w:rsid w:val="00994E36"/>
    <w:rsid w:val="009973F4"/>
    <w:rsid w:val="00997F80"/>
    <w:rsid w:val="009A095F"/>
    <w:rsid w:val="009A10AE"/>
    <w:rsid w:val="009A117B"/>
    <w:rsid w:val="009A2924"/>
    <w:rsid w:val="009A2F14"/>
    <w:rsid w:val="009A38CE"/>
    <w:rsid w:val="009A4404"/>
    <w:rsid w:val="009A4E43"/>
    <w:rsid w:val="009A713E"/>
    <w:rsid w:val="009A7F8E"/>
    <w:rsid w:val="009B1680"/>
    <w:rsid w:val="009B2733"/>
    <w:rsid w:val="009B3B35"/>
    <w:rsid w:val="009B4067"/>
    <w:rsid w:val="009B421F"/>
    <w:rsid w:val="009B4939"/>
    <w:rsid w:val="009B4A8E"/>
    <w:rsid w:val="009B4ABC"/>
    <w:rsid w:val="009B4BA9"/>
    <w:rsid w:val="009B5139"/>
    <w:rsid w:val="009B578E"/>
    <w:rsid w:val="009B60C6"/>
    <w:rsid w:val="009B648A"/>
    <w:rsid w:val="009B64E6"/>
    <w:rsid w:val="009B65FB"/>
    <w:rsid w:val="009B662B"/>
    <w:rsid w:val="009B7DA9"/>
    <w:rsid w:val="009B7FC8"/>
    <w:rsid w:val="009C051C"/>
    <w:rsid w:val="009C0B7C"/>
    <w:rsid w:val="009C0DAF"/>
    <w:rsid w:val="009C1057"/>
    <w:rsid w:val="009C1131"/>
    <w:rsid w:val="009C12CB"/>
    <w:rsid w:val="009C13EB"/>
    <w:rsid w:val="009C1599"/>
    <w:rsid w:val="009C20A7"/>
    <w:rsid w:val="009C21D6"/>
    <w:rsid w:val="009C515F"/>
    <w:rsid w:val="009C5942"/>
    <w:rsid w:val="009C636C"/>
    <w:rsid w:val="009C6633"/>
    <w:rsid w:val="009C6677"/>
    <w:rsid w:val="009D03B5"/>
    <w:rsid w:val="009D0511"/>
    <w:rsid w:val="009D0B26"/>
    <w:rsid w:val="009D1728"/>
    <w:rsid w:val="009D286D"/>
    <w:rsid w:val="009D2B95"/>
    <w:rsid w:val="009D2D31"/>
    <w:rsid w:val="009D2F53"/>
    <w:rsid w:val="009D2FC6"/>
    <w:rsid w:val="009D4B9C"/>
    <w:rsid w:val="009D5973"/>
    <w:rsid w:val="009D5CB6"/>
    <w:rsid w:val="009D68CB"/>
    <w:rsid w:val="009D6BB8"/>
    <w:rsid w:val="009E049B"/>
    <w:rsid w:val="009E0A69"/>
    <w:rsid w:val="009E1FD4"/>
    <w:rsid w:val="009E202A"/>
    <w:rsid w:val="009E39DA"/>
    <w:rsid w:val="009E40A1"/>
    <w:rsid w:val="009E4DCF"/>
    <w:rsid w:val="009E63BA"/>
    <w:rsid w:val="009E6B95"/>
    <w:rsid w:val="009E6DE4"/>
    <w:rsid w:val="009E71F6"/>
    <w:rsid w:val="009F0EDC"/>
    <w:rsid w:val="009F2555"/>
    <w:rsid w:val="009F50DC"/>
    <w:rsid w:val="009F577A"/>
    <w:rsid w:val="009F7D9A"/>
    <w:rsid w:val="00A009BB"/>
    <w:rsid w:val="00A00E5A"/>
    <w:rsid w:val="00A011D7"/>
    <w:rsid w:val="00A0172E"/>
    <w:rsid w:val="00A01EA1"/>
    <w:rsid w:val="00A025E8"/>
    <w:rsid w:val="00A02A11"/>
    <w:rsid w:val="00A03E4C"/>
    <w:rsid w:val="00A044AE"/>
    <w:rsid w:val="00A047E0"/>
    <w:rsid w:val="00A04ABA"/>
    <w:rsid w:val="00A057DE"/>
    <w:rsid w:val="00A06310"/>
    <w:rsid w:val="00A07AC6"/>
    <w:rsid w:val="00A07BC9"/>
    <w:rsid w:val="00A10188"/>
    <w:rsid w:val="00A10A98"/>
    <w:rsid w:val="00A110ED"/>
    <w:rsid w:val="00A120AC"/>
    <w:rsid w:val="00A13580"/>
    <w:rsid w:val="00A138A2"/>
    <w:rsid w:val="00A138AA"/>
    <w:rsid w:val="00A1422C"/>
    <w:rsid w:val="00A14DEF"/>
    <w:rsid w:val="00A15456"/>
    <w:rsid w:val="00A1550D"/>
    <w:rsid w:val="00A15C4C"/>
    <w:rsid w:val="00A17281"/>
    <w:rsid w:val="00A173B1"/>
    <w:rsid w:val="00A175BA"/>
    <w:rsid w:val="00A1769C"/>
    <w:rsid w:val="00A20FDD"/>
    <w:rsid w:val="00A21BC6"/>
    <w:rsid w:val="00A21C66"/>
    <w:rsid w:val="00A21D65"/>
    <w:rsid w:val="00A22051"/>
    <w:rsid w:val="00A23FE1"/>
    <w:rsid w:val="00A25CDF"/>
    <w:rsid w:val="00A267D9"/>
    <w:rsid w:val="00A2778B"/>
    <w:rsid w:val="00A301D6"/>
    <w:rsid w:val="00A30AE4"/>
    <w:rsid w:val="00A31F7A"/>
    <w:rsid w:val="00A3207E"/>
    <w:rsid w:val="00A326BB"/>
    <w:rsid w:val="00A3314F"/>
    <w:rsid w:val="00A3349C"/>
    <w:rsid w:val="00A34CA8"/>
    <w:rsid w:val="00A34F1B"/>
    <w:rsid w:val="00A35048"/>
    <w:rsid w:val="00A3619C"/>
    <w:rsid w:val="00A36B2C"/>
    <w:rsid w:val="00A37780"/>
    <w:rsid w:val="00A37E23"/>
    <w:rsid w:val="00A402F9"/>
    <w:rsid w:val="00A40A84"/>
    <w:rsid w:val="00A40BC4"/>
    <w:rsid w:val="00A40E58"/>
    <w:rsid w:val="00A421B6"/>
    <w:rsid w:val="00A42715"/>
    <w:rsid w:val="00A43387"/>
    <w:rsid w:val="00A43AB9"/>
    <w:rsid w:val="00A44A91"/>
    <w:rsid w:val="00A45180"/>
    <w:rsid w:val="00A4566D"/>
    <w:rsid w:val="00A46488"/>
    <w:rsid w:val="00A4763B"/>
    <w:rsid w:val="00A47D15"/>
    <w:rsid w:val="00A50165"/>
    <w:rsid w:val="00A518B9"/>
    <w:rsid w:val="00A52193"/>
    <w:rsid w:val="00A52AEF"/>
    <w:rsid w:val="00A52E62"/>
    <w:rsid w:val="00A53130"/>
    <w:rsid w:val="00A53229"/>
    <w:rsid w:val="00A5377F"/>
    <w:rsid w:val="00A53917"/>
    <w:rsid w:val="00A55591"/>
    <w:rsid w:val="00A60714"/>
    <w:rsid w:val="00A60814"/>
    <w:rsid w:val="00A61FD2"/>
    <w:rsid w:val="00A6207A"/>
    <w:rsid w:val="00A64707"/>
    <w:rsid w:val="00A65796"/>
    <w:rsid w:val="00A703AC"/>
    <w:rsid w:val="00A70636"/>
    <w:rsid w:val="00A7241D"/>
    <w:rsid w:val="00A73A5B"/>
    <w:rsid w:val="00A741BC"/>
    <w:rsid w:val="00A74D45"/>
    <w:rsid w:val="00A74D64"/>
    <w:rsid w:val="00A75257"/>
    <w:rsid w:val="00A762CB"/>
    <w:rsid w:val="00A76747"/>
    <w:rsid w:val="00A77857"/>
    <w:rsid w:val="00A77DEE"/>
    <w:rsid w:val="00A80326"/>
    <w:rsid w:val="00A80469"/>
    <w:rsid w:val="00A824EC"/>
    <w:rsid w:val="00A825EB"/>
    <w:rsid w:val="00A82B03"/>
    <w:rsid w:val="00A82B0C"/>
    <w:rsid w:val="00A82B92"/>
    <w:rsid w:val="00A82CBC"/>
    <w:rsid w:val="00A82FAE"/>
    <w:rsid w:val="00A836A6"/>
    <w:rsid w:val="00A83B99"/>
    <w:rsid w:val="00A85845"/>
    <w:rsid w:val="00A8658D"/>
    <w:rsid w:val="00A86B55"/>
    <w:rsid w:val="00A877E9"/>
    <w:rsid w:val="00A87A2B"/>
    <w:rsid w:val="00A87E69"/>
    <w:rsid w:val="00A90666"/>
    <w:rsid w:val="00A909AB"/>
    <w:rsid w:val="00A91B68"/>
    <w:rsid w:val="00A92857"/>
    <w:rsid w:val="00A92ACF"/>
    <w:rsid w:val="00A94020"/>
    <w:rsid w:val="00A949B2"/>
    <w:rsid w:val="00A951E0"/>
    <w:rsid w:val="00A958C8"/>
    <w:rsid w:val="00A96008"/>
    <w:rsid w:val="00A96AC8"/>
    <w:rsid w:val="00AA0438"/>
    <w:rsid w:val="00AA0D3C"/>
    <w:rsid w:val="00AA1041"/>
    <w:rsid w:val="00AA1EB1"/>
    <w:rsid w:val="00AA5439"/>
    <w:rsid w:val="00AA567C"/>
    <w:rsid w:val="00AA6FAE"/>
    <w:rsid w:val="00AB04B5"/>
    <w:rsid w:val="00AB0A37"/>
    <w:rsid w:val="00AB36DD"/>
    <w:rsid w:val="00AB3A73"/>
    <w:rsid w:val="00AB48F5"/>
    <w:rsid w:val="00AB4E9A"/>
    <w:rsid w:val="00AB55FE"/>
    <w:rsid w:val="00AB56F9"/>
    <w:rsid w:val="00AB6132"/>
    <w:rsid w:val="00AC1040"/>
    <w:rsid w:val="00AC1FAE"/>
    <w:rsid w:val="00AC221D"/>
    <w:rsid w:val="00AC2C6D"/>
    <w:rsid w:val="00AC3123"/>
    <w:rsid w:val="00AC33C1"/>
    <w:rsid w:val="00AC4C3A"/>
    <w:rsid w:val="00AC5B4E"/>
    <w:rsid w:val="00AC6BB5"/>
    <w:rsid w:val="00AC6C5D"/>
    <w:rsid w:val="00AC7A1D"/>
    <w:rsid w:val="00AD048F"/>
    <w:rsid w:val="00AD064D"/>
    <w:rsid w:val="00AD1358"/>
    <w:rsid w:val="00AD2462"/>
    <w:rsid w:val="00AD30E3"/>
    <w:rsid w:val="00AD3225"/>
    <w:rsid w:val="00AD4633"/>
    <w:rsid w:val="00AD4D84"/>
    <w:rsid w:val="00AD52CD"/>
    <w:rsid w:val="00AD5F55"/>
    <w:rsid w:val="00AD6C53"/>
    <w:rsid w:val="00AD6EB5"/>
    <w:rsid w:val="00AD73C7"/>
    <w:rsid w:val="00AD7D29"/>
    <w:rsid w:val="00AE227B"/>
    <w:rsid w:val="00AE2556"/>
    <w:rsid w:val="00AE3E05"/>
    <w:rsid w:val="00AE49FD"/>
    <w:rsid w:val="00AE5641"/>
    <w:rsid w:val="00AE6A98"/>
    <w:rsid w:val="00AE6EF9"/>
    <w:rsid w:val="00AE7089"/>
    <w:rsid w:val="00AE7097"/>
    <w:rsid w:val="00AE76B8"/>
    <w:rsid w:val="00AE7779"/>
    <w:rsid w:val="00AE7D62"/>
    <w:rsid w:val="00AE7DF0"/>
    <w:rsid w:val="00AF1985"/>
    <w:rsid w:val="00AF2596"/>
    <w:rsid w:val="00AF3509"/>
    <w:rsid w:val="00AF5F13"/>
    <w:rsid w:val="00AF7851"/>
    <w:rsid w:val="00B02D01"/>
    <w:rsid w:val="00B0374F"/>
    <w:rsid w:val="00B03C15"/>
    <w:rsid w:val="00B03DCE"/>
    <w:rsid w:val="00B04742"/>
    <w:rsid w:val="00B06AE8"/>
    <w:rsid w:val="00B1047F"/>
    <w:rsid w:val="00B10608"/>
    <w:rsid w:val="00B106E8"/>
    <w:rsid w:val="00B113B7"/>
    <w:rsid w:val="00B12383"/>
    <w:rsid w:val="00B13205"/>
    <w:rsid w:val="00B1333B"/>
    <w:rsid w:val="00B1454B"/>
    <w:rsid w:val="00B164AB"/>
    <w:rsid w:val="00B16C03"/>
    <w:rsid w:val="00B17D7E"/>
    <w:rsid w:val="00B20423"/>
    <w:rsid w:val="00B21A48"/>
    <w:rsid w:val="00B2210F"/>
    <w:rsid w:val="00B228CF"/>
    <w:rsid w:val="00B2308F"/>
    <w:rsid w:val="00B23227"/>
    <w:rsid w:val="00B236BE"/>
    <w:rsid w:val="00B25537"/>
    <w:rsid w:val="00B267F2"/>
    <w:rsid w:val="00B30C8F"/>
    <w:rsid w:val="00B30DBA"/>
    <w:rsid w:val="00B337BA"/>
    <w:rsid w:val="00B34AEB"/>
    <w:rsid w:val="00B34BAF"/>
    <w:rsid w:val="00B34FAD"/>
    <w:rsid w:val="00B35259"/>
    <w:rsid w:val="00B368E3"/>
    <w:rsid w:val="00B36C1B"/>
    <w:rsid w:val="00B36F81"/>
    <w:rsid w:val="00B40FF9"/>
    <w:rsid w:val="00B41673"/>
    <w:rsid w:val="00B41E3E"/>
    <w:rsid w:val="00B42875"/>
    <w:rsid w:val="00B434DF"/>
    <w:rsid w:val="00B43EE0"/>
    <w:rsid w:val="00B46B5D"/>
    <w:rsid w:val="00B46D00"/>
    <w:rsid w:val="00B47326"/>
    <w:rsid w:val="00B5028D"/>
    <w:rsid w:val="00B50379"/>
    <w:rsid w:val="00B50400"/>
    <w:rsid w:val="00B506E9"/>
    <w:rsid w:val="00B50E56"/>
    <w:rsid w:val="00B50F87"/>
    <w:rsid w:val="00B51416"/>
    <w:rsid w:val="00B52953"/>
    <w:rsid w:val="00B53731"/>
    <w:rsid w:val="00B53839"/>
    <w:rsid w:val="00B57C89"/>
    <w:rsid w:val="00B600EF"/>
    <w:rsid w:val="00B604B9"/>
    <w:rsid w:val="00B60A5A"/>
    <w:rsid w:val="00B60BE8"/>
    <w:rsid w:val="00B60D1C"/>
    <w:rsid w:val="00B62348"/>
    <w:rsid w:val="00B63931"/>
    <w:rsid w:val="00B63EA5"/>
    <w:rsid w:val="00B655C8"/>
    <w:rsid w:val="00B708A8"/>
    <w:rsid w:val="00B70F2F"/>
    <w:rsid w:val="00B713E5"/>
    <w:rsid w:val="00B72FA3"/>
    <w:rsid w:val="00B73283"/>
    <w:rsid w:val="00B7442E"/>
    <w:rsid w:val="00B74EDC"/>
    <w:rsid w:val="00B75136"/>
    <w:rsid w:val="00B75A3E"/>
    <w:rsid w:val="00B77069"/>
    <w:rsid w:val="00B803FD"/>
    <w:rsid w:val="00B80667"/>
    <w:rsid w:val="00B80D44"/>
    <w:rsid w:val="00B81482"/>
    <w:rsid w:val="00B8497A"/>
    <w:rsid w:val="00B85A45"/>
    <w:rsid w:val="00B867BE"/>
    <w:rsid w:val="00B867DB"/>
    <w:rsid w:val="00B86BDB"/>
    <w:rsid w:val="00B8714B"/>
    <w:rsid w:val="00B87881"/>
    <w:rsid w:val="00B9247D"/>
    <w:rsid w:val="00B92F9C"/>
    <w:rsid w:val="00B944B2"/>
    <w:rsid w:val="00B97922"/>
    <w:rsid w:val="00BA28A2"/>
    <w:rsid w:val="00BA4AB2"/>
    <w:rsid w:val="00BA4BAC"/>
    <w:rsid w:val="00BA4BB0"/>
    <w:rsid w:val="00BA55D9"/>
    <w:rsid w:val="00BA6A0C"/>
    <w:rsid w:val="00BB2EFB"/>
    <w:rsid w:val="00BB37F7"/>
    <w:rsid w:val="00BB42E5"/>
    <w:rsid w:val="00BB7193"/>
    <w:rsid w:val="00BC0EC4"/>
    <w:rsid w:val="00BC12F8"/>
    <w:rsid w:val="00BC33DE"/>
    <w:rsid w:val="00BC379A"/>
    <w:rsid w:val="00BC4569"/>
    <w:rsid w:val="00BC48BC"/>
    <w:rsid w:val="00BC52CB"/>
    <w:rsid w:val="00BC56DC"/>
    <w:rsid w:val="00BC6401"/>
    <w:rsid w:val="00BC7075"/>
    <w:rsid w:val="00BC72FE"/>
    <w:rsid w:val="00BC76F5"/>
    <w:rsid w:val="00BC79E7"/>
    <w:rsid w:val="00BD0E09"/>
    <w:rsid w:val="00BD3054"/>
    <w:rsid w:val="00BD3E4F"/>
    <w:rsid w:val="00BD518C"/>
    <w:rsid w:val="00BD575D"/>
    <w:rsid w:val="00BD666C"/>
    <w:rsid w:val="00BD67A6"/>
    <w:rsid w:val="00BD6937"/>
    <w:rsid w:val="00BE0D3B"/>
    <w:rsid w:val="00BE0D5E"/>
    <w:rsid w:val="00BE2592"/>
    <w:rsid w:val="00BE382D"/>
    <w:rsid w:val="00BE4D9A"/>
    <w:rsid w:val="00BE6028"/>
    <w:rsid w:val="00BE6549"/>
    <w:rsid w:val="00BE7677"/>
    <w:rsid w:val="00BF0767"/>
    <w:rsid w:val="00BF099C"/>
    <w:rsid w:val="00BF1610"/>
    <w:rsid w:val="00BF1FA0"/>
    <w:rsid w:val="00BF204B"/>
    <w:rsid w:val="00BF22CB"/>
    <w:rsid w:val="00BF236D"/>
    <w:rsid w:val="00BF2BB7"/>
    <w:rsid w:val="00BF3136"/>
    <w:rsid w:val="00BF3CA3"/>
    <w:rsid w:val="00BF4036"/>
    <w:rsid w:val="00BF53AC"/>
    <w:rsid w:val="00BF5433"/>
    <w:rsid w:val="00BF608E"/>
    <w:rsid w:val="00BF6768"/>
    <w:rsid w:val="00BF76E7"/>
    <w:rsid w:val="00C003C7"/>
    <w:rsid w:val="00C01478"/>
    <w:rsid w:val="00C02850"/>
    <w:rsid w:val="00C03CC5"/>
    <w:rsid w:val="00C03CFF"/>
    <w:rsid w:val="00C03E7B"/>
    <w:rsid w:val="00C05B36"/>
    <w:rsid w:val="00C064D6"/>
    <w:rsid w:val="00C06549"/>
    <w:rsid w:val="00C06B31"/>
    <w:rsid w:val="00C076EB"/>
    <w:rsid w:val="00C10646"/>
    <w:rsid w:val="00C116C9"/>
    <w:rsid w:val="00C12040"/>
    <w:rsid w:val="00C12B3C"/>
    <w:rsid w:val="00C1381A"/>
    <w:rsid w:val="00C13B18"/>
    <w:rsid w:val="00C1429B"/>
    <w:rsid w:val="00C14564"/>
    <w:rsid w:val="00C15361"/>
    <w:rsid w:val="00C1640F"/>
    <w:rsid w:val="00C1649E"/>
    <w:rsid w:val="00C16A2A"/>
    <w:rsid w:val="00C17097"/>
    <w:rsid w:val="00C20EDC"/>
    <w:rsid w:val="00C21156"/>
    <w:rsid w:val="00C21614"/>
    <w:rsid w:val="00C22F23"/>
    <w:rsid w:val="00C245C2"/>
    <w:rsid w:val="00C246B9"/>
    <w:rsid w:val="00C25B57"/>
    <w:rsid w:val="00C26551"/>
    <w:rsid w:val="00C265EF"/>
    <w:rsid w:val="00C305E8"/>
    <w:rsid w:val="00C30CBD"/>
    <w:rsid w:val="00C3146D"/>
    <w:rsid w:val="00C31FF3"/>
    <w:rsid w:val="00C324D7"/>
    <w:rsid w:val="00C32F47"/>
    <w:rsid w:val="00C347BE"/>
    <w:rsid w:val="00C35E59"/>
    <w:rsid w:val="00C362DF"/>
    <w:rsid w:val="00C364F1"/>
    <w:rsid w:val="00C36A40"/>
    <w:rsid w:val="00C36F07"/>
    <w:rsid w:val="00C375B9"/>
    <w:rsid w:val="00C4078F"/>
    <w:rsid w:val="00C407CE"/>
    <w:rsid w:val="00C40B7E"/>
    <w:rsid w:val="00C41022"/>
    <w:rsid w:val="00C43052"/>
    <w:rsid w:val="00C43168"/>
    <w:rsid w:val="00C438B0"/>
    <w:rsid w:val="00C443FC"/>
    <w:rsid w:val="00C451B7"/>
    <w:rsid w:val="00C4580B"/>
    <w:rsid w:val="00C45A49"/>
    <w:rsid w:val="00C46225"/>
    <w:rsid w:val="00C514F5"/>
    <w:rsid w:val="00C51E79"/>
    <w:rsid w:val="00C5230F"/>
    <w:rsid w:val="00C536EF"/>
    <w:rsid w:val="00C54FB2"/>
    <w:rsid w:val="00C55827"/>
    <w:rsid w:val="00C559FC"/>
    <w:rsid w:val="00C56058"/>
    <w:rsid w:val="00C5641E"/>
    <w:rsid w:val="00C62CEE"/>
    <w:rsid w:val="00C64C08"/>
    <w:rsid w:val="00C655FF"/>
    <w:rsid w:val="00C659FF"/>
    <w:rsid w:val="00C67AF1"/>
    <w:rsid w:val="00C719D9"/>
    <w:rsid w:val="00C72EF7"/>
    <w:rsid w:val="00C73DFA"/>
    <w:rsid w:val="00C7443E"/>
    <w:rsid w:val="00C7487F"/>
    <w:rsid w:val="00C75FB4"/>
    <w:rsid w:val="00C768EB"/>
    <w:rsid w:val="00C76C91"/>
    <w:rsid w:val="00C77190"/>
    <w:rsid w:val="00C7786A"/>
    <w:rsid w:val="00C80C50"/>
    <w:rsid w:val="00C814FD"/>
    <w:rsid w:val="00C81A5E"/>
    <w:rsid w:val="00C81C5C"/>
    <w:rsid w:val="00C81E83"/>
    <w:rsid w:val="00C8261C"/>
    <w:rsid w:val="00C82AEC"/>
    <w:rsid w:val="00C82D5A"/>
    <w:rsid w:val="00C84041"/>
    <w:rsid w:val="00C8420A"/>
    <w:rsid w:val="00C863C0"/>
    <w:rsid w:val="00C868A9"/>
    <w:rsid w:val="00C86911"/>
    <w:rsid w:val="00C87022"/>
    <w:rsid w:val="00C878C1"/>
    <w:rsid w:val="00C90165"/>
    <w:rsid w:val="00C90BC3"/>
    <w:rsid w:val="00C90DE5"/>
    <w:rsid w:val="00C9197B"/>
    <w:rsid w:val="00C92F37"/>
    <w:rsid w:val="00C93E62"/>
    <w:rsid w:val="00C9523A"/>
    <w:rsid w:val="00C96218"/>
    <w:rsid w:val="00CA0DED"/>
    <w:rsid w:val="00CA109E"/>
    <w:rsid w:val="00CA212B"/>
    <w:rsid w:val="00CA2C48"/>
    <w:rsid w:val="00CA3C83"/>
    <w:rsid w:val="00CA513E"/>
    <w:rsid w:val="00CA5EA9"/>
    <w:rsid w:val="00CA6DBD"/>
    <w:rsid w:val="00CA7BC9"/>
    <w:rsid w:val="00CA7F37"/>
    <w:rsid w:val="00CB07D3"/>
    <w:rsid w:val="00CB088A"/>
    <w:rsid w:val="00CB256D"/>
    <w:rsid w:val="00CB2DB9"/>
    <w:rsid w:val="00CB447D"/>
    <w:rsid w:val="00CB4FA7"/>
    <w:rsid w:val="00CB53F2"/>
    <w:rsid w:val="00CB57D4"/>
    <w:rsid w:val="00CB62DE"/>
    <w:rsid w:val="00CB64EC"/>
    <w:rsid w:val="00CB74F4"/>
    <w:rsid w:val="00CB7ED6"/>
    <w:rsid w:val="00CC0C73"/>
    <w:rsid w:val="00CC18DF"/>
    <w:rsid w:val="00CC1A84"/>
    <w:rsid w:val="00CC1E8E"/>
    <w:rsid w:val="00CC27B2"/>
    <w:rsid w:val="00CC28C3"/>
    <w:rsid w:val="00CC3D16"/>
    <w:rsid w:val="00CC5D47"/>
    <w:rsid w:val="00CC5EF9"/>
    <w:rsid w:val="00CC66D9"/>
    <w:rsid w:val="00CC7033"/>
    <w:rsid w:val="00CC7A11"/>
    <w:rsid w:val="00CD066C"/>
    <w:rsid w:val="00CD1495"/>
    <w:rsid w:val="00CD149F"/>
    <w:rsid w:val="00CD1501"/>
    <w:rsid w:val="00CD1A61"/>
    <w:rsid w:val="00CD2392"/>
    <w:rsid w:val="00CD2F69"/>
    <w:rsid w:val="00CD30B7"/>
    <w:rsid w:val="00CD3973"/>
    <w:rsid w:val="00CD3A6D"/>
    <w:rsid w:val="00CD3CF7"/>
    <w:rsid w:val="00CD5855"/>
    <w:rsid w:val="00CD5D76"/>
    <w:rsid w:val="00CD5EA7"/>
    <w:rsid w:val="00CD6D45"/>
    <w:rsid w:val="00CD6F4B"/>
    <w:rsid w:val="00CD7492"/>
    <w:rsid w:val="00CE10E1"/>
    <w:rsid w:val="00CE15F9"/>
    <w:rsid w:val="00CE2209"/>
    <w:rsid w:val="00CE40D3"/>
    <w:rsid w:val="00CE4A44"/>
    <w:rsid w:val="00CE5C82"/>
    <w:rsid w:val="00CE5EE5"/>
    <w:rsid w:val="00CE6FDB"/>
    <w:rsid w:val="00CF00F7"/>
    <w:rsid w:val="00CF146A"/>
    <w:rsid w:val="00CF3CD2"/>
    <w:rsid w:val="00CF4431"/>
    <w:rsid w:val="00CF71B8"/>
    <w:rsid w:val="00CF7DB2"/>
    <w:rsid w:val="00CF7DE5"/>
    <w:rsid w:val="00D01091"/>
    <w:rsid w:val="00D011C0"/>
    <w:rsid w:val="00D01B60"/>
    <w:rsid w:val="00D02B88"/>
    <w:rsid w:val="00D034AA"/>
    <w:rsid w:val="00D04098"/>
    <w:rsid w:val="00D042FB"/>
    <w:rsid w:val="00D04A24"/>
    <w:rsid w:val="00D04ECF"/>
    <w:rsid w:val="00D05EA0"/>
    <w:rsid w:val="00D06538"/>
    <w:rsid w:val="00D10760"/>
    <w:rsid w:val="00D11011"/>
    <w:rsid w:val="00D15F61"/>
    <w:rsid w:val="00D16B06"/>
    <w:rsid w:val="00D17209"/>
    <w:rsid w:val="00D17872"/>
    <w:rsid w:val="00D178DC"/>
    <w:rsid w:val="00D2016C"/>
    <w:rsid w:val="00D2059D"/>
    <w:rsid w:val="00D21236"/>
    <w:rsid w:val="00D22069"/>
    <w:rsid w:val="00D227DC"/>
    <w:rsid w:val="00D2288C"/>
    <w:rsid w:val="00D22910"/>
    <w:rsid w:val="00D23C9C"/>
    <w:rsid w:val="00D24D8F"/>
    <w:rsid w:val="00D27E10"/>
    <w:rsid w:val="00D30147"/>
    <w:rsid w:val="00D32D00"/>
    <w:rsid w:val="00D3425E"/>
    <w:rsid w:val="00D34C6A"/>
    <w:rsid w:val="00D34D4A"/>
    <w:rsid w:val="00D34DDB"/>
    <w:rsid w:val="00D35A8C"/>
    <w:rsid w:val="00D37E37"/>
    <w:rsid w:val="00D40260"/>
    <w:rsid w:val="00D40839"/>
    <w:rsid w:val="00D42C7C"/>
    <w:rsid w:val="00D42D31"/>
    <w:rsid w:val="00D42F58"/>
    <w:rsid w:val="00D43020"/>
    <w:rsid w:val="00D432E2"/>
    <w:rsid w:val="00D443C9"/>
    <w:rsid w:val="00D4463A"/>
    <w:rsid w:val="00D44EE2"/>
    <w:rsid w:val="00D45E60"/>
    <w:rsid w:val="00D47F21"/>
    <w:rsid w:val="00D503CD"/>
    <w:rsid w:val="00D50D33"/>
    <w:rsid w:val="00D51086"/>
    <w:rsid w:val="00D51F21"/>
    <w:rsid w:val="00D5211F"/>
    <w:rsid w:val="00D523A0"/>
    <w:rsid w:val="00D52F2D"/>
    <w:rsid w:val="00D53E1B"/>
    <w:rsid w:val="00D53EBC"/>
    <w:rsid w:val="00D54240"/>
    <w:rsid w:val="00D549FF"/>
    <w:rsid w:val="00D554CA"/>
    <w:rsid w:val="00D55949"/>
    <w:rsid w:val="00D55E89"/>
    <w:rsid w:val="00D565AF"/>
    <w:rsid w:val="00D567C1"/>
    <w:rsid w:val="00D56E9D"/>
    <w:rsid w:val="00D57226"/>
    <w:rsid w:val="00D57359"/>
    <w:rsid w:val="00D612ED"/>
    <w:rsid w:val="00D616D5"/>
    <w:rsid w:val="00D618D6"/>
    <w:rsid w:val="00D6192D"/>
    <w:rsid w:val="00D628BB"/>
    <w:rsid w:val="00D63055"/>
    <w:rsid w:val="00D637AC"/>
    <w:rsid w:val="00D6431C"/>
    <w:rsid w:val="00D64559"/>
    <w:rsid w:val="00D65E2B"/>
    <w:rsid w:val="00D65EF8"/>
    <w:rsid w:val="00D6615A"/>
    <w:rsid w:val="00D715FC"/>
    <w:rsid w:val="00D71FAC"/>
    <w:rsid w:val="00D72813"/>
    <w:rsid w:val="00D72E39"/>
    <w:rsid w:val="00D73AC5"/>
    <w:rsid w:val="00D74389"/>
    <w:rsid w:val="00D74E65"/>
    <w:rsid w:val="00D75970"/>
    <w:rsid w:val="00D77A97"/>
    <w:rsid w:val="00D77D99"/>
    <w:rsid w:val="00D800B1"/>
    <w:rsid w:val="00D80169"/>
    <w:rsid w:val="00D8037E"/>
    <w:rsid w:val="00D80506"/>
    <w:rsid w:val="00D805FE"/>
    <w:rsid w:val="00D80C83"/>
    <w:rsid w:val="00D813BD"/>
    <w:rsid w:val="00D813C1"/>
    <w:rsid w:val="00D81772"/>
    <w:rsid w:val="00D81E28"/>
    <w:rsid w:val="00D845A3"/>
    <w:rsid w:val="00D85238"/>
    <w:rsid w:val="00D85A5F"/>
    <w:rsid w:val="00D86163"/>
    <w:rsid w:val="00D86342"/>
    <w:rsid w:val="00D87027"/>
    <w:rsid w:val="00D87FAA"/>
    <w:rsid w:val="00D90D22"/>
    <w:rsid w:val="00D92571"/>
    <w:rsid w:val="00D930F7"/>
    <w:rsid w:val="00D93727"/>
    <w:rsid w:val="00D93868"/>
    <w:rsid w:val="00D93A35"/>
    <w:rsid w:val="00D943A5"/>
    <w:rsid w:val="00D94A55"/>
    <w:rsid w:val="00D94AAA"/>
    <w:rsid w:val="00D96190"/>
    <w:rsid w:val="00D96BF2"/>
    <w:rsid w:val="00D96D7B"/>
    <w:rsid w:val="00DA01EF"/>
    <w:rsid w:val="00DA06BA"/>
    <w:rsid w:val="00DA0C99"/>
    <w:rsid w:val="00DA0EDE"/>
    <w:rsid w:val="00DA2659"/>
    <w:rsid w:val="00DA2CAA"/>
    <w:rsid w:val="00DA4BD8"/>
    <w:rsid w:val="00DA5D51"/>
    <w:rsid w:val="00DA5E1D"/>
    <w:rsid w:val="00DA5F26"/>
    <w:rsid w:val="00DB1777"/>
    <w:rsid w:val="00DB5E99"/>
    <w:rsid w:val="00DB6126"/>
    <w:rsid w:val="00DB740B"/>
    <w:rsid w:val="00DB7594"/>
    <w:rsid w:val="00DB7C63"/>
    <w:rsid w:val="00DC08DF"/>
    <w:rsid w:val="00DC0C98"/>
    <w:rsid w:val="00DC1810"/>
    <w:rsid w:val="00DC1F5E"/>
    <w:rsid w:val="00DC26E7"/>
    <w:rsid w:val="00DC4A48"/>
    <w:rsid w:val="00DC59A7"/>
    <w:rsid w:val="00DC621C"/>
    <w:rsid w:val="00DC6ABE"/>
    <w:rsid w:val="00DC7BF5"/>
    <w:rsid w:val="00DD0F6E"/>
    <w:rsid w:val="00DD17CF"/>
    <w:rsid w:val="00DD1A23"/>
    <w:rsid w:val="00DD52ED"/>
    <w:rsid w:val="00DD5556"/>
    <w:rsid w:val="00DD60DD"/>
    <w:rsid w:val="00DD65EF"/>
    <w:rsid w:val="00DD6887"/>
    <w:rsid w:val="00DD7071"/>
    <w:rsid w:val="00DE02EF"/>
    <w:rsid w:val="00DE0DFC"/>
    <w:rsid w:val="00DE164E"/>
    <w:rsid w:val="00DE39EB"/>
    <w:rsid w:val="00DE3A29"/>
    <w:rsid w:val="00DE3B22"/>
    <w:rsid w:val="00DE3FF7"/>
    <w:rsid w:val="00DE42B5"/>
    <w:rsid w:val="00DE53A8"/>
    <w:rsid w:val="00DE580F"/>
    <w:rsid w:val="00DE58F9"/>
    <w:rsid w:val="00DE6D2F"/>
    <w:rsid w:val="00DE7A78"/>
    <w:rsid w:val="00DF22EE"/>
    <w:rsid w:val="00DF2674"/>
    <w:rsid w:val="00DF29F0"/>
    <w:rsid w:val="00DF31A0"/>
    <w:rsid w:val="00DF430B"/>
    <w:rsid w:val="00DF753E"/>
    <w:rsid w:val="00DF7B77"/>
    <w:rsid w:val="00E02E56"/>
    <w:rsid w:val="00E046BB"/>
    <w:rsid w:val="00E0483B"/>
    <w:rsid w:val="00E06CFB"/>
    <w:rsid w:val="00E07641"/>
    <w:rsid w:val="00E07EF8"/>
    <w:rsid w:val="00E07FFC"/>
    <w:rsid w:val="00E11713"/>
    <w:rsid w:val="00E11A34"/>
    <w:rsid w:val="00E12553"/>
    <w:rsid w:val="00E127AA"/>
    <w:rsid w:val="00E12B18"/>
    <w:rsid w:val="00E1321F"/>
    <w:rsid w:val="00E137E0"/>
    <w:rsid w:val="00E140B8"/>
    <w:rsid w:val="00E143D1"/>
    <w:rsid w:val="00E14478"/>
    <w:rsid w:val="00E147E0"/>
    <w:rsid w:val="00E147EE"/>
    <w:rsid w:val="00E149D5"/>
    <w:rsid w:val="00E14C20"/>
    <w:rsid w:val="00E16158"/>
    <w:rsid w:val="00E16289"/>
    <w:rsid w:val="00E16530"/>
    <w:rsid w:val="00E166B4"/>
    <w:rsid w:val="00E16A0D"/>
    <w:rsid w:val="00E17F69"/>
    <w:rsid w:val="00E202B1"/>
    <w:rsid w:val="00E21093"/>
    <w:rsid w:val="00E221C2"/>
    <w:rsid w:val="00E2248E"/>
    <w:rsid w:val="00E234D6"/>
    <w:rsid w:val="00E24DB8"/>
    <w:rsid w:val="00E251D8"/>
    <w:rsid w:val="00E25534"/>
    <w:rsid w:val="00E25E7E"/>
    <w:rsid w:val="00E3038E"/>
    <w:rsid w:val="00E30663"/>
    <w:rsid w:val="00E3149C"/>
    <w:rsid w:val="00E3172E"/>
    <w:rsid w:val="00E317BE"/>
    <w:rsid w:val="00E332C6"/>
    <w:rsid w:val="00E3332C"/>
    <w:rsid w:val="00E33A46"/>
    <w:rsid w:val="00E344D5"/>
    <w:rsid w:val="00E3467D"/>
    <w:rsid w:val="00E35390"/>
    <w:rsid w:val="00E3618D"/>
    <w:rsid w:val="00E373F5"/>
    <w:rsid w:val="00E402C9"/>
    <w:rsid w:val="00E4071A"/>
    <w:rsid w:val="00E40965"/>
    <w:rsid w:val="00E41243"/>
    <w:rsid w:val="00E41569"/>
    <w:rsid w:val="00E42250"/>
    <w:rsid w:val="00E42A72"/>
    <w:rsid w:val="00E430E2"/>
    <w:rsid w:val="00E43998"/>
    <w:rsid w:val="00E447A2"/>
    <w:rsid w:val="00E47895"/>
    <w:rsid w:val="00E47FB6"/>
    <w:rsid w:val="00E511BC"/>
    <w:rsid w:val="00E51B4F"/>
    <w:rsid w:val="00E53046"/>
    <w:rsid w:val="00E538EC"/>
    <w:rsid w:val="00E544ED"/>
    <w:rsid w:val="00E54581"/>
    <w:rsid w:val="00E55AA4"/>
    <w:rsid w:val="00E55FA5"/>
    <w:rsid w:val="00E56379"/>
    <w:rsid w:val="00E57811"/>
    <w:rsid w:val="00E5787D"/>
    <w:rsid w:val="00E605E1"/>
    <w:rsid w:val="00E617B3"/>
    <w:rsid w:val="00E6194B"/>
    <w:rsid w:val="00E61AB7"/>
    <w:rsid w:val="00E623BF"/>
    <w:rsid w:val="00E62DBF"/>
    <w:rsid w:val="00E658D1"/>
    <w:rsid w:val="00E660E5"/>
    <w:rsid w:val="00E66AE9"/>
    <w:rsid w:val="00E66C93"/>
    <w:rsid w:val="00E670AB"/>
    <w:rsid w:val="00E67FCD"/>
    <w:rsid w:val="00E70390"/>
    <w:rsid w:val="00E720A6"/>
    <w:rsid w:val="00E72D0B"/>
    <w:rsid w:val="00E73164"/>
    <w:rsid w:val="00E7385F"/>
    <w:rsid w:val="00E739B4"/>
    <w:rsid w:val="00E740A4"/>
    <w:rsid w:val="00E741BD"/>
    <w:rsid w:val="00E745D9"/>
    <w:rsid w:val="00E7663C"/>
    <w:rsid w:val="00E80B1F"/>
    <w:rsid w:val="00E80C80"/>
    <w:rsid w:val="00E81291"/>
    <w:rsid w:val="00E83102"/>
    <w:rsid w:val="00E83EFA"/>
    <w:rsid w:val="00E85167"/>
    <w:rsid w:val="00E8565E"/>
    <w:rsid w:val="00E85D3F"/>
    <w:rsid w:val="00E8677A"/>
    <w:rsid w:val="00E90F39"/>
    <w:rsid w:val="00E92E37"/>
    <w:rsid w:val="00E93509"/>
    <w:rsid w:val="00E9419D"/>
    <w:rsid w:val="00E96A61"/>
    <w:rsid w:val="00EA0A77"/>
    <w:rsid w:val="00EA0F58"/>
    <w:rsid w:val="00EA14E2"/>
    <w:rsid w:val="00EA197C"/>
    <w:rsid w:val="00EA1B50"/>
    <w:rsid w:val="00EA3D64"/>
    <w:rsid w:val="00EA499C"/>
    <w:rsid w:val="00EA4CED"/>
    <w:rsid w:val="00EA604C"/>
    <w:rsid w:val="00EA6116"/>
    <w:rsid w:val="00EA6814"/>
    <w:rsid w:val="00EA77D3"/>
    <w:rsid w:val="00EB0156"/>
    <w:rsid w:val="00EB0AA3"/>
    <w:rsid w:val="00EB1771"/>
    <w:rsid w:val="00EB1DC1"/>
    <w:rsid w:val="00EB2084"/>
    <w:rsid w:val="00EB2262"/>
    <w:rsid w:val="00EB2287"/>
    <w:rsid w:val="00EB2C10"/>
    <w:rsid w:val="00EB3D75"/>
    <w:rsid w:val="00EB3F99"/>
    <w:rsid w:val="00EB4F45"/>
    <w:rsid w:val="00EB5DDC"/>
    <w:rsid w:val="00EB5F25"/>
    <w:rsid w:val="00EB6282"/>
    <w:rsid w:val="00EB6286"/>
    <w:rsid w:val="00EB7277"/>
    <w:rsid w:val="00EB7453"/>
    <w:rsid w:val="00EB74BD"/>
    <w:rsid w:val="00EC1108"/>
    <w:rsid w:val="00EC3DA8"/>
    <w:rsid w:val="00EC4BD9"/>
    <w:rsid w:val="00EC521B"/>
    <w:rsid w:val="00EC6046"/>
    <w:rsid w:val="00EC60E5"/>
    <w:rsid w:val="00EC69F4"/>
    <w:rsid w:val="00ED0232"/>
    <w:rsid w:val="00ED1D1E"/>
    <w:rsid w:val="00ED205C"/>
    <w:rsid w:val="00ED20D1"/>
    <w:rsid w:val="00ED2971"/>
    <w:rsid w:val="00ED2AAB"/>
    <w:rsid w:val="00ED3CD6"/>
    <w:rsid w:val="00ED5962"/>
    <w:rsid w:val="00ED6ED3"/>
    <w:rsid w:val="00ED716C"/>
    <w:rsid w:val="00ED7AB0"/>
    <w:rsid w:val="00EE05B1"/>
    <w:rsid w:val="00EE0EDC"/>
    <w:rsid w:val="00EE2376"/>
    <w:rsid w:val="00EE2DA2"/>
    <w:rsid w:val="00EE30DF"/>
    <w:rsid w:val="00EE448F"/>
    <w:rsid w:val="00EE4998"/>
    <w:rsid w:val="00EE4D8E"/>
    <w:rsid w:val="00EE4E15"/>
    <w:rsid w:val="00EE595C"/>
    <w:rsid w:val="00EE6F96"/>
    <w:rsid w:val="00EE737D"/>
    <w:rsid w:val="00EE7650"/>
    <w:rsid w:val="00EF0398"/>
    <w:rsid w:val="00EF05E7"/>
    <w:rsid w:val="00EF08B5"/>
    <w:rsid w:val="00EF14A2"/>
    <w:rsid w:val="00EF35F6"/>
    <w:rsid w:val="00EF3BC1"/>
    <w:rsid w:val="00EF5E05"/>
    <w:rsid w:val="00EF6145"/>
    <w:rsid w:val="00EF63FC"/>
    <w:rsid w:val="00EF68DF"/>
    <w:rsid w:val="00EF6F52"/>
    <w:rsid w:val="00EF7552"/>
    <w:rsid w:val="00EF78B6"/>
    <w:rsid w:val="00F00596"/>
    <w:rsid w:val="00F00605"/>
    <w:rsid w:val="00F00720"/>
    <w:rsid w:val="00F00AFA"/>
    <w:rsid w:val="00F00CAE"/>
    <w:rsid w:val="00F02369"/>
    <w:rsid w:val="00F031AC"/>
    <w:rsid w:val="00F03301"/>
    <w:rsid w:val="00F04D40"/>
    <w:rsid w:val="00F05326"/>
    <w:rsid w:val="00F061D8"/>
    <w:rsid w:val="00F06438"/>
    <w:rsid w:val="00F06AF0"/>
    <w:rsid w:val="00F06F13"/>
    <w:rsid w:val="00F074E0"/>
    <w:rsid w:val="00F10047"/>
    <w:rsid w:val="00F106C9"/>
    <w:rsid w:val="00F10CAD"/>
    <w:rsid w:val="00F10F72"/>
    <w:rsid w:val="00F115CC"/>
    <w:rsid w:val="00F11CBB"/>
    <w:rsid w:val="00F11CDA"/>
    <w:rsid w:val="00F11DE1"/>
    <w:rsid w:val="00F1296D"/>
    <w:rsid w:val="00F13DE3"/>
    <w:rsid w:val="00F15F49"/>
    <w:rsid w:val="00F16A80"/>
    <w:rsid w:val="00F1789E"/>
    <w:rsid w:val="00F21092"/>
    <w:rsid w:val="00F212C0"/>
    <w:rsid w:val="00F214B2"/>
    <w:rsid w:val="00F2177D"/>
    <w:rsid w:val="00F220C7"/>
    <w:rsid w:val="00F2229E"/>
    <w:rsid w:val="00F2266A"/>
    <w:rsid w:val="00F22861"/>
    <w:rsid w:val="00F23466"/>
    <w:rsid w:val="00F24252"/>
    <w:rsid w:val="00F309E3"/>
    <w:rsid w:val="00F31C66"/>
    <w:rsid w:val="00F31C98"/>
    <w:rsid w:val="00F328F3"/>
    <w:rsid w:val="00F337B1"/>
    <w:rsid w:val="00F34EEF"/>
    <w:rsid w:val="00F36011"/>
    <w:rsid w:val="00F36316"/>
    <w:rsid w:val="00F365C9"/>
    <w:rsid w:val="00F371F0"/>
    <w:rsid w:val="00F40228"/>
    <w:rsid w:val="00F41288"/>
    <w:rsid w:val="00F4144C"/>
    <w:rsid w:val="00F415D5"/>
    <w:rsid w:val="00F41694"/>
    <w:rsid w:val="00F420EB"/>
    <w:rsid w:val="00F446DB"/>
    <w:rsid w:val="00F46848"/>
    <w:rsid w:val="00F4721C"/>
    <w:rsid w:val="00F50904"/>
    <w:rsid w:val="00F50EBA"/>
    <w:rsid w:val="00F525B0"/>
    <w:rsid w:val="00F5388C"/>
    <w:rsid w:val="00F546B0"/>
    <w:rsid w:val="00F54AD3"/>
    <w:rsid w:val="00F5512A"/>
    <w:rsid w:val="00F5556D"/>
    <w:rsid w:val="00F56840"/>
    <w:rsid w:val="00F57441"/>
    <w:rsid w:val="00F57515"/>
    <w:rsid w:val="00F577ED"/>
    <w:rsid w:val="00F57B70"/>
    <w:rsid w:val="00F6147B"/>
    <w:rsid w:val="00F615F3"/>
    <w:rsid w:val="00F618C3"/>
    <w:rsid w:val="00F62271"/>
    <w:rsid w:val="00F627AD"/>
    <w:rsid w:val="00F62BD5"/>
    <w:rsid w:val="00F63D91"/>
    <w:rsid w:val="00F64243"/>
    <w:rsid w:val="00F658C5"/>
    <w:rsid w:val="00F65B41"/>
    <w:rsid w:val="00F6614E"/>
    <w:rsid w:val="00F66B0A"/>
    <w:rsid w:val="00F67538"/>
    <w:rsid w:val="00F67703"/>
    <w:rsid w:val="00F678BF"/>
    <w:rsid w:val="00F6793F"/>
    <w:rsid w:val="00F7089B"/>
    <w:rsid w:val="00F7157F"/>
    <w:rsid w:val="00F721BA"/>
    <w:rsid w:val="00F72428"/>
    <w:rsid w:val="00F726D4"/>
    <w:rsid w:val="00F72795"/>
    <w:rsid w:val="00F7421C"/>
    <w:rsid w:val="00F7521E"/>
    <w:rsid w:val="00F7568A"/>
    <w:rsid w:val="00F7584B"/>
    <w:rsid w:val="00F75A24"/>
    <w:rsid w:val="00F762A2"/>
    <w:rsid w:val="00F76C59"/>
    <w:rsid w:val="00F76EF7"/>
    <w:rsid w:val="00F775B0"/>
    <w:rsid w:val="00F77EE2"/>
    <w:rsid w:val="00F80660"/>
    <w:rsid w:val="00F82231"/>
    <w:rsid w:val="00F82481"/>
    <w:rsid w:val="00F8284F"/>
    <w:rsid w:val="00F83AAA"/>
    <w:rsid w:val="00F84C31"/>
    <w:rsid w:val="00F85055"/>
    <w:rsid w:val="00F85967"/>
    <w:rsid w:val="00F86703"/>
    <w:rsid w:val="00F8686C"/>
    <w:rsid w:val="00F86A44"/>
    <w:rsid w:val="00F86B8A"/>
    <w:rsid w:val="00F87099"/>
    <w:rsid w:val="00F87E87"/>
    <w:rsid w:val="00F908C1"/>
    <w:rsid w:val="00F91301"/>
    <w:rsid w:val="00F91484"/>
    <w:rsid w:val="00F91CF5"/>
    <w:rsid w:val="00F9256A"/>
    <w:rsid w:val="00F93468"/>
    <w:rsid w:val="00F9401B"/>
    <w:rsid w:val="00F94186"/>
    <w:rsid w:val="00F9455E"/>
    <w:rsid w:val="00F95BE0"/>
    <w:rsid w:val="00F95F70"/>
    <w:rsid w:val="00F95FFB"/>
    <w:rsid w:val="00F974E4"/>
    <w:rsid w:val="00F97822"/>
    <w:rsid w:val="00FA18F4"/>
    <w:rsid w:val="00FA1D45"/>
    <w:rsid w:val="00FA2072"/>
    <w:rsid w:val="00FA338A"/>
    <w:rsid w:val="00FA438C"/>
    <w:rsid w:val="00FA51A0"/>
    <w:rsid w:val="00FA52FD"/>
    <w:rsid w:val="00FA5DF0"/>
    <w:rsid w:val="00FA694C"/>
    <w:rsid w:val="00FA695D"/>
    <w:rsid w:val="00FA6DC6"/>
    <w:rsid w:val="00FA6F66"/>
    <w:rsid w:val="00FA765B"/>
    <w:rsid w:val="00FA7AAE"/>
    <w:rsid w:val="00FB0AFD"/>
    <w:rsid w:val="00FB1FC2"/>
    <w:rsid w:val="00FB204A"/>
    <w:rsid w:val="00FB22E0"/>
    <w:rsid w:val="00FB2310"/>
    <w:rsid w:val="00FB254A"/>
    <w:rsid w:val="00FB3DF0"/>
    <w:rsid w:val="00FB45B2"/>
    <w:rsid w:val="00FB5B87"/>
    <w:rsid w:val="00FB7C7F"/>
    <w:rsid w:val="00FC014D"/>
    <w:rsid w:val="00FC08FD"/>
    <w:rsid w:val="00FC0F53"/>
    <w:rsid w:val="00FC1452"/>
    <w:rsid w:val="00FC21A6"/>
    <w:rsid w:val="00FC2263"/>
    <w:rsid w:val="00FC3012"/>
    <w:rsid w:val="00FC513E"/>
    <w:rsid w:val="00FC57FA"/>
    <w:rsid w:val="00FC5EEE"/>
    <w:rsid w:val="00FC5FD7"/>
    <w:rsid w:val="00FC6F9A"/>
    <w:rsid w:val="00FD1064"/>
    <w:rsid w:val="00FD13B4"/>
    <w:rsid w:val="00FD2693"/>
    <w:rsid w:val="00FD3C5E"/>
    <w:rsid w:val="00FD444C"/>
    <w:rsid w:val="00FD4832"/>
    <w:rsid w:val="00FD568C"/>
    <w:rsid w:val="00FD5E6C"/>
    <w:rsid w:val="00FD6360"/>
    <w:rsid w:val="00FD6694"/>
    <w:rsid w:val="00FD7846"/>
    <w:rsid w:val="00FD7944"/>
    <w:rsid w:val="00FD7A56"/>
    <w:rsid w:val="00FE0A10"/>
    <w:rsid w:val="00FE0F2A"/>
    <w:rsid w:val="00FE118D"/>
    <w:rsid w:val="00FE1612"/>
    <w:rsid w:val="00FE1EEE"/>
    <w:rsid w:val="00FE233A"/>
    <w:rsid w:val="00FE2746"/>
    <w:rsid w:val="00FE31B7"/>
    <w:rsid w:val="00FE338F"/>
    <w:rsid w:val="00FE4704"/>
    <w:rsid w:val="00FE56BF"/>
    <w:rsid w:val="00FE5E08"/>
    <w:rsid w:val="00FE6C7D"/>
    <w:rsid w:val="00FE6EDB"/>
    <w:rsid w:val="00FE7B5A"/>
    <w:rsid w:val="00FE7DF2"/>
    <w:rsid w:val="00FF1792"/>
    <w:rsid w:val="00FF1A40"/>
    <w:rsid w:val="00FF22D4"/>
    <w:rsid w:val="00FF28D8"/>
    <w:rsid w:val="00FF433A"/>
    <w:rsid w:val="00FF50D6"/>
    <w:rsid w:val="00FF5341"/>
    <w:rsid w:val="00FF59EE"/>
    <w:rsid w:val="00FF61D9"/>
    <w:rsid w:val="00FF6CB0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1CC6EFD4"/>
  <w15:docId w15:val="{47811EF9-0EEE-474D-A177-D4497F0B86C1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uiPriority="99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99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03CCB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CBC"/>
    <w:pPr>
      <w:keepNext/>
      <w:jc w:val="center"/>
      <w:outlineLvl w:val="0"/>
    </w:pPr>
    <w:rPr>
      <w:b/>
      <w:bCs/>
      <w:lang w:val="x-none" w:eastAsia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uiPriority w:val="9"/>
    <w:rsid w:val="00FC5EEE"/>
    <w:rPr>
      <w:b/>
      <w:bCs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ZaglavljeChar" w:customStyle="true">
    <w:name w:val="Zaglavlje Char"/>
    <w:link w:val="Zaglavlje"/>
    <w:uiPriority w:val="99"/>
    <w:rsid w:val="00DE7A78"/>
    <w:rPr>
      <w:sz w:val="24"/>
      <w:szCs w:val="24"/>
    </w:rPr>
  </w:style>
  <w:style w:type="character" w:styleId="Brojstranice">
    <w:name w:val="page number"/>
    <w:basedOn w:val="Zadanifontodlomka"/>
    <w:rsid w:val="00D22910"/>
  </w:style>
  <w:style w:type="paragraph" w:styleId="Podnoje">
    <w:name w:val="footer"/>
    <w:basedOn w:val="Normal"/>
    <w:link w:val="PodnojeChar"/>
    <w:uiPriority w:val="99"/>
    <w:rsid w:val="00D2291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PodnojeChar" w:customStyle="true">
    <w:name w:val="Podnožje Char"/>
    <w:link w:val="Podnoje"/>
    <w:uiPriority w:val="99"/>
    <w:rsid w:val="00986869"/>
    <w:rPr>
      <w:sz w:val="24"/>
      <w:szCs w:val="24"/>
    </w:rPr>
  </w:style>
  <w:style w:type="character" w:styleId="Hiperveza">
    <w:name w:val="Hyperlink"/>
    <w:uiPriority w:val="99"/>
    <w:unhideWhenUsed/>
    <w:rsid w:val="001F133E"/>
    <w:rPr>
      <w:color w:val="0000FF"/>
      <w:u w:val="single"/>
    </w:rPr>
  </w:style>
  <w:style w:type="character" w:styleId="SlijeenaHiperveza">
    <w:name w:val="FollowedHyperlink"/>
    <w:uiPriority w:val="99"/>
    <w:unhideWhenUsed/>
    <w:rsid w:val="001F133E"/>
    <w:rPr>
      <w:color w:val="800080"/>
      <w:u w:val="single"/>
    </w:rPr>
  </w:style>
  <w:style w:type="paragraph" w:styleId="Obinitekst">
    <w:name w:val="Plain Text"/>
    <w:basedOn w:val="Normal"/>
    <w:link w:val="ObinitekstChar"/>
    <w:uiPriority w:val="99"/>
    <w:unhideWhenUsed/>
    <w:rsid w:val="00310986"/>
    <w:rPr>
      <w:rFonts w:ascii="Consolas" w:hAnsi="Consolas" w:eastAsia="Calibri"/>
      <w:sz w:val="21"/>
      <w:szCs w:val="21"/>
      <w:lang w:val="x-none" w:eastAsia="en-US"/>
    </w:rPr>
  </w:style>
  <w:style w:type="character" w:styleId="ObinitekstChar" w:customStyle="true">
    <w:name w:val="Obični tekst Char"/>
    <w:link w:val="Obinitekst"/>
    <w:uiPriority w:val="99"/>
    <w:rsid w:val="00310986"/>
    <w:rPr>
      <w:rFonts w:ascii="Consolas" w:hAnsi="Consolas" w:eastAsia="Calibri"/>
      <w:sz w:val="21"/>
      <w:szCs w:val="21"/>
      <w:lang w:eastAsia="en-US"/>
    </w:rPr>
  </w:style>
  <w:style w:type="paragraph" w:styleId="Odlomakpopisa">
    <w:name w:val="List Paragraph"/>
    <w:basedOn w:val="Normal"/>
    <w:uiPriority w:val="34"/>
    <w:qFormat/>
    <w:rsid w:val="00310986"/>
    <w:pPr>
      <w:ind w:left="720"/>
    </w:pPr>
  </w:style>
  <w:style w:type="paragraph" w:styleId="Odlomakpopisa1" w:customStyle="true">
    <w:name w:val="Odlomak popisa1"/>
    <w:basedOn w:val="Normal"/>
    <w:uiPriority w:val="99"/>
    <w:rsid w:val="0031098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A64707"/>
    <w:rPr>
      <w:rFonts w:ascii="Tahoma" w:hAnsi="Tahoma"/>
      <w:sz w:val="16"/>
      <w:szCs w:val="16"/>
      <w:lang w:val="x-none" w:eastAsia="x-none"/>
    </w:rPr>
  </w:style>
  <w:style w:type="character" w:styleId="TekstbaloniaChar" w:customStyle="true">
    <w:name w:val="Tekst balončića Char"/>
    <w:link w:val="Tekstbalonia"/>
    <w:uiPriority w:val="99"/>
    <w:semiHidden/>
    <w:rsid w:val="00FA6DC6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6F0B3E"/>
    <w:pPr>
      <w:widowControl w:val="false"/>
      <w:suppressAutoHyphens/>
      <w:spacing w:after="120"/>
    </w:pPr>
    <w:rPr>
      <w:rFonts w:eastAsia="Lucida Sans Unicode" w:cs="Mangal"/>
      <w:kern w:val="2"/>
      <w:lang w:val="x-none" w:eastAsia="hi-IN" w:bidi="hi-IN"/>
    </w:rPr>
  </w:style>
  <w:style w:type="character" w:styleId="TijelotekstaChar" w:customStyle="true">
    <w:name w:val="Tijelo teksta Char"/>
    <w:link w:val="Tijeloteksta"/>
    <w:uiPriority w:val="1"/>
    <w:rsid w:val="006F0B3E"/>
    <w:rPr>
      <w:rFonts w:eastAsia="Lucida Sans Unicode" w:cs="Mangal"/>
      <w:kern w:val="2"/>
      <w:sz w:val="24"/>
      <w:szCs w:val="24"/>
      <w:lang w:eastAsia="hi-IN" w:bidi="hi-IN"/>
    </w:rPr>
  </w:style>
  <w:style w:type="paragraph" w:styleId="Spisaksaznakovimazaisticanje21" w:customStyle="true">
    <w:name w:val="Spisak sa znakovima za isticanje 21"/>
    <w:basedOn w:val="Normal"/>
    <w:uiPriority w:val="99"/>
    <w:rsid w:val="006F0B3E"/>
    <w:pPr>
      <w:widowControl w:val="false"/>
      <w:suppressAutoHyphens/>
    </w:pPr>
    <w:rPr>
      <w:rFonts w:eastAsia="Lucida Sans Unicode" w:cs="Mangal"/>
      <w:kern w:val="2"/>
      <w:lang w:eastAsia="hi-IN" w:bidi="hi-IN"/>
    </w:rPr>
  </w:style>
  <w:style w:type="paragraph" w:styleId="StandardWeb">
    <w:name w:val="Normal (Web)"/>
    <w:basedOn w:val="Normal"/>
    <w:uiPriority w:val="99"/>
    <w:unhideWhenUsed/>
    <w:rsid w:val="008E13F6"/>
    <w:pPr>
      <w:spacing w:before="100" w:beforeAutospacing="true" w:after="100" w:afterAutospacing="true"/>
    </w:pPr>
    <w:rPr>
      <w:rFonts w:eastAsia="Calibri"/>
    </w:rPr>
  </w:style>
  <w:style w:type="table" w:styleId="Jednostavnatablica1">
    <w:name w:val="Table Simple 1"/>
    <w:basedOn w:val="Obinatablica"/>
    <w:rsid w:val="006C21A3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rsid w:val="006C21A3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Bezproreda">
    <w:name w:val="No Spacing"/>
    <w:uiPriority w:val="1"/>
    <w:qFormat/>
    <w:rsid w:val="00C407CE"/>
    <w:rPr>
      <w:sz w:val="24"/>
      <w:szCs w:val="24"/>
    </w:rPr>
  </w:style>
  <w:style w:type="character" w:styleId="Naglaeno">
    <w:name w:val="Strong"/>
    <w:qFormat/>
    <w:rsid w:val="002C4729"/>
    <w:rPr>
      <w:b/>
      <w:bCs/>
    </w:rPr>
  </w:style>
  <w:style w:type="paragraph" w:styleId="Naslov">
    <w:name w:val="Title"/>
    <w:basedOn w:val="Normal"/>
    <w:next w:val="Normal"/>
    <w:link w:val="NaslovChar"/>
    <w:uiPriority w:val="10"/>
    <w:qFormat/>
    <w:rsid w:val="00FC5EEE"/>
    <w:pPr>
      <w:suppressAutoHyphens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character" w:styleId="NaslovChar" w:customStyle="true">
    <w:name w:val="Naslov Char"/>
    <w:link w:val="Naslov"/>
    <w:uiPriority w:val="10"/>
    <w:rsid w:val="00FC5EEE"/>
    <w:rPr>
      <w:rFonts w:ascii="Cambria" w:hAnsi="Cambria"/>
      <w:b/>
      <w:bCs/>
      <w:kern w:val="28"/>
      <w:sz w:val="32"/>
      <w:szCs w:val="32"/>
      <w:lang w:eastAsia="ar-SA"/>
    </w:rPr>
  </w:style>
  <w:style w:type="character" w:styleId="Istaknuto">
    <w:name w:val="Emphasis"/>
    <w:basedOn w:val="Zadanifontodlomka"/>
    <w:qFormat/>
    <w:rsid w:val="006C2C7E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271D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1D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1D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1D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uiPriority w:val="59"/>
    <w:rsid w:val="009C051C"/>
    <w:rPr>
      <w:rFonts w:asciiTheme="minorHAnsi" w:hAnsiTheme="minorHAnsi" w:eastAsiaTheme="minorHAnsi" w:cstheme="minorBidi"/>
      <w:kern w:val="2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" w:customStyle="true">
    <w:name w:val="Table Normal"/>
    <w:uiPriority w:val="2"/>
    <w:semiHidden/>
    <w:unhideWhenUsed/>
    <w:qFormat/>
    <w:rsid w:val="00091E1A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091E1A"/>
    <w:pPr>
      <w:widowControl w:val="false"/>
      <w:autoSpaceDE w:val="false"/>
      <w:autoSpaceDN w:val="false"/>
      <w:ind w:left="200"/>
    </w:pPr>
    <w:rPr>
      <w:rFonts w:ascii="Microsoft Sans Serif" w:hAnsi="Microsoft Sans Serif" w:eastAsia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4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184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09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58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70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4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43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26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8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82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0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07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46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72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68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4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55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4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67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5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49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1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8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69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39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49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2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69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5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10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3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19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59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97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40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76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35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1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25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77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31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8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33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38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61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987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031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24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9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27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15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25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76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342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299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196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8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946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2538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501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8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09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9670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71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995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127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5205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24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049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869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398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27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427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9278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395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133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1070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460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23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6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6213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373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495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780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819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790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681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927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3040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15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362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10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53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793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479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4369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217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375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81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417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566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630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68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60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29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5550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059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024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100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842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122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16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17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87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53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45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545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9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199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972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582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654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775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84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08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367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24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574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3829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79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1030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6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47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302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4506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588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335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6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755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462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1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33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5804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88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1585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52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430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4276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386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665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208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02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422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797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189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895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721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37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965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29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774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230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32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926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440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178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28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748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669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265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487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361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13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2178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918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5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838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141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796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645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596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18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510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5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56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0569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459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113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040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114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723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037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877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498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313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78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85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61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837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4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27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0952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45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1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41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2531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275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96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13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492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68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319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796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366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558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25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3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81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354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7819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422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01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7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391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3874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309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2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667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562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068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22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162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25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33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917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66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0058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681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192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7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798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09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512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752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526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1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971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668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96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0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14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33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03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28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580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22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516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1246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138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40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91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03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236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696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84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342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208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321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061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2192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196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776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058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715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83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82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365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895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43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398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140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337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034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3186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090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100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383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1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645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907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431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9782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55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260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086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680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30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249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036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98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676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980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929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726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18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995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01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03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5352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841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033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56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81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60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1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64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1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97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433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022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40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115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274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472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499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424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62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451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179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993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675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3356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863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905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52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756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834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51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457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8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974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5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83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59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057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447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23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1815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655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81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372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0847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357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443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8781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407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79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49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7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507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348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660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901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56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64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805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15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68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657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849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81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84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03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47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386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72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699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218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6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849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27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62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2877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97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7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55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177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6561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1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109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20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669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0282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70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4215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982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758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1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232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0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848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8163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296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64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076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656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37/II</izvorni_sadrzaj>
    <derivirana_varijabla naziv="DomainObject.Prostorija.Naziv_1">Soba 37/II</derivirana_varijabla>
  </DomainObject.Prostorija.Naziv>
  <DomainObject.Prostorija.Oznaka>
    <izvorni_sadrzaj>Soba 37/II</izvorni_sadrzaj>
    <derivirana_varijabla naziv="DomainObject.Prostorija.Oznaka_1">Soba 37/II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2026.</izvorni_sadrzaj>
    <derivirana_varijabla naziv="DomainObject.StvarniPocetakDatum_1">14. srpnja 2026.</derivirana_varijabla>
  </DomainObject.StvarniPocetakDatum>
  <DomainObject.StvarniZavrsetakDatum>
    <izvorni_sadrzaj>14. srpnja 2026.</izvorni_sadrzaj>
    <derivirana_varijabla naziv="DomainObject.StvarniZavrsetakDatum_1">14. srpnja 2026.</derivirana_varijabla>
  </DomainObject.StvarniZavrsetakDatum>
  <DomainObject.PlaniraniZavrsetakDatum>
    <izvorni_sadrzaj>14. srpnja 2026.</izvorni_sadrzaj>
    <derivirana_varijabla naziv="DomainObject.PlaniraniZavrsetakDatum_1">14. srpnja 2026.</derivirana_varijabla>
  </DomainObject.PlaniraniZavrsetakDatum>
  <DomainObject.PlaniraniPocetakDatum>
    <izvorni_sadrzaj>14. srpnja 2026.</izvorni_sadrzaj>
    <derivirana_varijabla naziv="DomainObject.PlaniraniPocetakDatum_1">14. srpnja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2026.</izvorni_sadrzaj>
    <derivirana_varijabla naziv="DomainObject.Zapisnik.DatumKreiranja_1">15.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St-681/2025-28</izvorni_sadrzaj>
    <derivirana_varijabla naziv="DomainObject.Zapisnik.Oznaka_1">St-681/2025-28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2025.</izvorni_sadrzaj>
    <derivirana_varijabla naziv="DomainObject.Predmet.DatumOsnivanja_1">22.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uplata predujma 660,00</izvorni_sadrzaj>
    <derivirana_varijabla naziv="DomainObject.Predmet.Opis_1">uplata predujma 660,00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St-681/2025</izvorni_sadrzaj>
    <derivirana_varijabla naziv="DomainObject.Predmet.OznakaBroj_1">St-681/2025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6.5.2026.</izvorni_sadrzaj>
    <derivirana_varijabla naziv="DomainObject.Predmet.PrimjedbaSuca_1">PRIJAVE TRAŽBINA dostavljene 6.5.2026.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PURE MEDICA d.o.o. za proizvodnju, trgovinu i usluge zastupanog po punomoćniku Vedran Stanić</izvorni_sadrzaj>
    <derivirana_varijabla naziv="DomainObject.Predmet.StrankaFormated_1">  PURE MEDICA d.o.o. za proizvodnju, trgovinu i usluge zastupanog po punomoćniku Vedran Stanić</derivirana_varijabla>
  </DomainObject.Predmet.StrankaFormated>
  <DomainObject.Predmet.StrankaFormatedOIB>
    <izvorni_sadrzaj>  PURE MEDICA d.o.o. za proizvodnju, trgovinu i usluge, OIB 12698027027 zastupanog po punomoćniku Vedran Stanić</izvorni_sadrzaj>
    <derivirana_varijabla naziv="DomainObject.Predmet.StrankaFormatedOIB_1">  PURE MEDICA d.o.o. za proizvodnju, trgovinu i usluge, OIB 12698027027 zastupanog po punomoćniku Vedran Stanić</derivirana_varijabla>
  </DomainObject.Predmet.StrankaFormatedOIB>
  <DomainObject.Predmet.StrankaFormatedWithAdress>
    <izvorni_sadrzaj> PURE MEDICA d.o.o. za proizvodnju, trgovinu i usluge, Gospodarska Zona Vukovar 15, 32000 Vukovar zastupanog po punomoćniku Vedran Stanić</izvorni_sadrzaj>
    <derivirana_varijabla naziv="DomainObject.Predmet.StrankaFormatedWithAdress_1"> PURE MEDICA d.o.o. za proizvodnju, trgovinu i usluge, Gospodarska Zona Vukovar 15, 32000 Vukovar zastupanog po punomoćniku Vedran Stanić</derivirana_varijabla>
  </DomainObject.Predmet.StrankaFormatedWithAdress>
  <DomainObject.Predmet.StrankaFormatedWithAdressOIB>
    <izvorni_sadrzaj> PURE MEDICA d.o.o. za proizvodnju, trgovinu i usluge, OIB 12698027027, Gospodarska Zona Vukovar 15, 32000 Vukovar zastupanog po punomoćniku Vedran Stanić</izvorni_sadrzaj>
    <derivirana_varijabla naziv="DomainObject.Predmet.StrankaFormatedWithAdressOIB_1"> PURE MEDICA d.o.o. za proizvodnju, trgovinu i usluge, OIB 12698027027, Gospodarska Zona Vukovar 15, 32000 Vukovar zastupanog po punomoćniku Vedran Stanić</derivirana_varijabla>
  </DomainObject.Predmet.StrankaFormatedWithAdressOIB>
  <DomainObject.Predmet.StrankaWithAdress>
    <izvorni_sadrzaj>PURE MEDICA d.o.o. za proizvodnju, trgovinu i usluge Gospodarska Zona Vukovar 15,32000 Vukovar</izvorni_sadrzaj>
    <derivirana_varijabla naziv="DomainObject.Predmet.StrankaWithAdress_1">PURE MEDICA d.o.o. za proizvodnju, trgovinu i usluge Gospodarska Zona Vukovar 15,32000 Vukovar</derivirana_varijabla>
  </DomainObject.Predmet.StrankaWithAdress>
  <DomainObject.Predmet.StrankaWithAdressOIB>
    <izvorni_sadrzaj>PURE MEDICA d.o.o. za proizvodnju, trgovinu i usluge, OIB 12698027027, Gospodarska Zona Vukovar 15,32000 Vukovar</izvorni_sadrzaj>
    <derivirana_varijabla naziv="DomainObject.Predmet.StrankaWithAdressOIB_1">PURE MEDICA d.o.o. za proizvodnju, trgovinu i usluge, OIB 12698027027, Gospodarska Zona Vukovar 15,32000 Vukovar</derivirana_varijabla>
  </DomainObject.Predmet.StrankaWithAdressOIB>
  <DomainObject.Predmet.StrankaNazivFormated>
    <izvorni_sadrzaj>PURE MEDICA d.o.o. za proizvodnju, trgovinu i usluge</izvorni_sadrzaj>
    <derivirana_varijabla naziv="DomainObject.Predmet.StrankaNazivFormated_1">PURE MEDICA d.o.o. za proizvodnju, trgovinu i usluge</derivirana_varijabla>
  </DomainObject.Predmet.StrankaNazivFormated>
  <DomainObject.Predmet.StrankaNazivFormatedOIB>
    <izvorni_sadrzaj>PURE MEDICA d.o.o. za proizvodnju, trgovinu i usluge, OIB 12698027027</izvorni_sadrzaj>
    <derivirana_varijabla naziv="DomainObject.Predmet.StrankaNazivFormatedOIB_1">PURE MEDICA d.o.o. za proizvodnju, trgovinu i usluge, OIB 12698027027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Janjić</izvorni_sadrzaj>
    <derivirana_varijabla naziv="DomainObject.Predmet.Zapisnicar_1">Kristina Janjić</derivirana_varijabla>
  </DomainObject.Predmet.Zapisnicar>
  <DomainObject.Predmet.StrankaListFormated>
    <izvorni_sadrzaj>
      <item>PURE MEDICA d.o.o. za proizvodnju, trgovinu i usluge zastupanog po punomoćniku Vedran Stanić</item>
    </izvorni_sadrzaj>
    <derivirana_varijabla naziv="DomainObject.Predmet.StrankaListFormated_1">
      <item>PURE MEDICA d.o.o. za proizvodnju, trgovinu i usluge zastupanog po punomoćniku Vedran Stanić</item>
    </derivirana_varijabla>
  </DomainObject.Predmet.StrankaListFormated>
  <DomainObject.Predmet.StrankaListFormatedOIB>
    <izvorni_sadrzaj>
      <item>PURE MEDICA d.o.o. za proizvodnju, trgovinu i usluge, OIB 12698027027 zastupanog po punomoćniku Vedran Stanić</item>
    </izvorni_sadrzaj>
    <derivirana_varijabla naziv="DomainObject.Predmet.StrankaListFormatedOIB_1">
      <item>PURE MEDICA d.o.o. za proizvodnju, trgovinu i usluge, OIB 12698027027 zastupanog po punomoćniku Vedran Stanić</item>
    </derivirana_varijabla>
  </DomainObject.Predmet.StrankaListFormatedOIB>
  <DomainObject.Predmet.StrankaListFormatedWithAdress>
    <izvorni_sadrzaj>
      <item>PURE MEDICA d.o.o. za proizvodnju, trgovinu i usluge, Gospodarska Zona Vukovar 15, 32000 Vukovar zastupanog po punomoćniku Vedran Stanić</item>
    </izvorni_sadrzaj>
    <derivirana_varijabla naziv="DomainObject.Predmet.StrankaListFormatedWithAdress_1">
      <item>PURE MEDICA d.o.o. za proizvodnju, trgovinu i usluge, Gospodarska Zona Vukovar 15, 32000 Vukovar zastupanog po punomoćniku Vedran Stanić</item>
    </derivirana_varijabla>
  </DomainObject.Predmet.StrankaListFormatedWithAdress>
  <DomainObject.Predmet.StrankaListFormatedWithAdressOIB>
    <izvorni_sadrzaj>
      <item>PURE MEDICA d.o.o. za proizvodnju, trgovinu i usluge, OIB 12698027027, Gospodarska Zona Vukovar 15, 32000 Vukovar zastupanog po punomoćniku Vedran Stanić</item>
    </izvorni_sadrzaj>
    <derivirana_varijabla naziv="DomainObject.Predmet.StrankaListFormatedWithAdressOIB_1">
      <item>PURE MEDICA d.o.o. za proizvodnju, trgovinu i usluge, OIB 12698027027, Gospodarska Zona Vukovar 15, 32000 Vukovar zastupanog po punomoćniku Vedran Stanić</item>
    </derivirana_varijabla>
  </DomainObject.Predmet.StrankaListFormatedWithAdressOIB>
  <DomainObject.Predmet.StrankaListNazivFormated>
    <izvorni_sadrzaj>
      <item>PURE MEDICA d.o.o. za proizvodnju, trgovinu i usluge</item>
    </izvorni_sadrzaj>
    <derivirana_varijabla naziv="DomainObject.Predmet.StrankaListNazivFormated_1">
      <item>PURE MEDICA d.o.o. za proizvodnju, trgovinu i usluge</item>
    </derivirana_varijabla>
  </DomainObject.Predmet.StrankaListNazivFormated>
  <DomainObject.Predmet.StrankaListNazivFormatedOIB>
    <izvorni_sadrzaj>
      <item>PURE MEDICA d.o.o. za proizvodnju, trgovinu i usluge, OIB 12698027027</item>
    </izvorni_sadrzaj>
    <derivirana_varijabla naziv="DomainObject.Predmet.StrankaListNazivFormatedOIB_1">
      <item>PURE MEDICA d.o.o. za proizvodnju, trgovinu i usluge, OIB 12698027027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Stanić punomoćnik sudionika u postupku PURE MEDICA d.o.o. za proizvodnju, trgovinu i usluge</item>
      <item>Ines Bajto</item>
    </izvorni_sadrzaj>
    <derivirana_varijabla naziv="DomainObject.Predmet.OstaliListFormated_1">
      <item>Vedran Stanić punomoćnik sudionika u postupku PURE MEDICA d.o.o. za proizvodnju, trgovinu i usluge</item>
      <item>Ines Bajto</item>
    </derivirana_varijabla>
  </DomainObject.Predmet.OstaliListFormated>
  <DomainObject.Predmet.OstaliListFormatedOIB>
    <izvorni_sadrzaj>
      <item>Vedran Stanić, OIB 39879164923 punomoćnik sudionika u postupku PURE MEDICA d.o.o. za proizvodnju, trgovinu i usluge</item>
      <item>Ines Bajto, OIB 76319019441</item>
    </izvorni_sadrzaj>
    <derivirana_varijabla naziv="DomainObject.Predmet.OstaliListFormatedOIB_1">
      <item>Vedran Stanić, OIB 39879164923 punomoćnik sudionika u postupku PURE MEDICA d.o.o. za proizvodnju, trgovinu i usluge</item>
      <item>Ines Bajto, OIB 76319019441</item>
    </derivirana_varijabla>
  </DomainObject.Predmet.OstaliListFormatedOIB>
  <DomainObject.Predmet.OstaliListFormatedWithAdress>
    <izvorni_sadrzaj>
      <item>Vedran Stanić punomoćnik sudionika u postupku PURE MEDICA d.o.o. za proizvodnju, trgovinu i usluge</item>
      <item>Ines Bajto, Josipa Jurja Strossmayera 49, 31000 Osijek</item>
    </izvorni_sadrzaj>
    <derivirana_varijabla naziv="DomainObject.Predmet.OstaliListFormatedWithAdress_1">
      <item>Vedran Stanić punomoćnik sudionika u postupku PURE MEDICA d.o.o. za proizvodnju, trgovinu i usluge</item>
      <item>Ines Bajto, Josipa Jurja Strossmayera 49, 31000 Osijek</item>
    </derivirana_varijabla>
  </DomainObject.Predmet.OstaliListFormatedWithAdress>
  <DomainObject.Predmet.OstaliListFormatedWithAdressOIB>
    <izvorni_sadrzaj>
      <item>Vedran Stanić, OIB 39879164923 punomoćnik sudionika u postupku PURE MEDICA d.o.o. za proizvodnju, trgovinu i usluge</item>
      <item>Ines Bajto, OIB 76319019441, Josipa Jurja Strossmayera 49, 31000 Osijek</item>
    </izvorni_sadrzaj>
    <derivirana_varijabla naziv="DomainObject.Predmet.OstaliListFormatedWithAdressOIB_1">
      <item>Vedran Stanić, OIB 39879164923 punomoćnik sudionika u postupku PURE MEDICA d.o.o. za proizvodnju, trgovinu i usluge</item>
      <item>Ines Bajto, OIB 76319019441, Josipa Jurja Strossmayera 49, 31000 Osijek</item>
    </derivirana_varijabla>
  </DomainObject.Predmet.OstaliListFormatedWithAdressOIB>
  <DomainObject.Predmet.OstaliListNazivFormated>
    <izvorni_sadrzaj>
      <item>Vedran Stanić</item>
      <item>Ines Bajto</item>
    </izvorni_sadrzaj>
    <derivirana_varijabla naziv="DomainObject.Predmet.OstaliListNazivFormated_1">
      <item>Vedran Stanić</item>
      <item>Ines Bajto</item>
    </derivirana_varijabla>
  </DomainObject.Predmet.OstaliListNazivFormated>
  <DomainObject.Predmet.OstaliListNazivFormatedOIB>
    <izvorni_sadrzaj>
      <item>Vedran Stanić, OIB 39879164923</item>
      <item>Ines Bajto, OIB 76319019441</item>
    </izvorni_sadrzaj>
    <derivirana_varijabla naziv="DomainObject.Predmet.OstaliListNazivFormatedOIB_1">
      <item>Vedran Stanić, OIB 39879164923</item>
      <item>Ines Bajto, OIB 76319019441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2026.</izvorni_sadrzaj>
    <derivirana_varijabla naziv="DomainObject.Datum_1">15. srpnja 2026.</derivirana_varijabla>
  </DomainObject.Datum>
  <DomainObject.PoslovniBrojDokumenta>
    <izvorni_sadrzaj>St-681/2025-28</izvorni_sadrzaj>
    <derivirana_varijabla naziv="DomainObject.PoslovniBrojDokumenta_1">St-681/2025-28</derivirana_varijabla>
  </DomainObject.PoslovniBrojDokumenta>
  <DomainObject.Predmet.StrankaIDrugi>
    <izvorni_sadrzaj>PURE MEDICA d.o.o. za proizvodnju, trgovinu i usluge</izvorni_sadrzaj>
    <derivirana_varijabla naziv="DomainObject.Predmet.StrankaIDrugi_1">PURE MEDICA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PURE MEDICA d.o.o. za proizvodnju, trgovinu i usluge, OIB 12698027027, Gospodarska Zona Vukovar 15, 32000 Vukovar</izvorni_sadrzaj>
    <derivirana_varijabla naziv="DomainObject.Predmet.StrankaIDrugiAdressOIB_1">PURE MEDICA d.o.o. za proizvodnju, trgovinu i usluge, OIB 12698027027, Gospodarska Zona Vukovar 15,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PURE MEDICA d.o.o. za proizvodnju, trgovinu i usluge</item>
      <item>Vedran Stanić</item>
      <item>Ines Bajto</item>
    </izvorni_sadrzaj>
    <derivirana_varijabla naziv="DomainObject.Predmet.SudioniciListNaziv_1">
      <item>PURE MEDICA d.o.o. za proizvodnju, trgovinu i usluge</item>
      <item>Vedran Stanić</item>
      <item>Ines Bajto</item>
    </derivirana_varijabla>
  </DomainObject.Predmet.SudioniciListNaziv>
  <DomainObject.Predmet.SudioniciListAdressOIB>
    <izvorni_sadrzaj>
      <item>PURE MEDICA d.o.o. za proizvodnju, trgovinu i usluge, OIB 12698027027, Gospodarska Zona Vukovar 15,32000 Vukovar</item>
      <item>Vedran Stanić, OIB 39879164923</item>
      <item>Ines Bajto, OIB 76319019441, Josipa Jurja Strossmayera 49,31000 Osijek</item>
    </izvorni_sadrzaj>
    <derivirana_varijabla naziv="DomainObject.Predmet.SudioniciListAdressOIB_1">
      <item>PURE MEDICA d.o.o. za proizvodnju, trgovinu i usluge, OIB 12698027027, Gospodarska Zona Vukovar 15,32000 Vukovar</item>
      <item>Vedran Stanić, OIB 39879164923</item>
      <item>Ines Bajto, OIB 76319019441, Josipa Jurja Strossmayera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12698027027</item>
      <item>, OIB 39879164923</item>
      <item>, OIB 76319019441</item>
    </izvorni_sadrzaj>
    <derivirana_varijabla naziv="DomainObject.Predmet.SudioniciListNazivOIB_1">
      <item>, OIB 12698027027</item>
      <item>, OIB 39879164923</item>
      <item>, OIB 76319019441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Maja Gelo, OIB 09233557072, Šetalište Petra Preradovića 4, 31000 Osijek</item>
    </izvorni_sadrzaj>
    <derivirana_varijabla naziv="DomainObject.Predmet.StecajniUpraviteljiListAddressOIB_1">
      <item>Maja Gelo, OIB 09233557072, Šetalište Petra Preradovića 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2025.</izvorni_sadrzaj>
    <derivirana_varijabla naziv="DomainObject.Predmet.DatumPocetkaProcesa_1">22.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5255B1A2-9097-4B7E-96D9-0874E959A8D8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270</properties:Words>
  <properties:Characters>1501</properties:Characters>
  <properties:Lines>83</properties:Lines>
  <properties:Paragraphs>29</properties:Paragraphs>
  <properties:TotalTime>377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XIII-ST-12/03-31</vt:lpstr>
      <vt:lpstr>XIII-ST-12/03-31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2025-01-30T10:33:00Z</dcterms:created>
  <dc:creator>hermanj</dc:creator>
  <cp:lastModifiedBy>Vlasta Kuzevski</cp:lastModifiedBy>
  <cp:lastPrinted>2026-07-14T10:46:00Z</cp:lastPrinted>
  <dcterms:modified xmlns:xsi="http://www.w3.org/2001/XMLSchema-instance" xsi:type="dcterms:W3CDTF">2026-07-15T08:40:00Z</dcterms:modified>
  <cp:revision>23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St-681/2025-28 / Zapisnik - Ročište za glasovanje o planu restrukturiranja (Zapisnik_-_14.7.26. -glas. za_plan_restrukturir. –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